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8EE" w:rsidRDefault="006958EE">
      <w:pPr>
        <w:spacing w:before="15" w:line="200" w:lineRule="exact"/>
        <w:rPr>
          <w:lang w:eastAsia="zh-CN"/>
        </w:rPr>
      </w:pPr>
    </w:p>
    <w:p w:rsidR="00C3331E" w:rsidRDefault="00C3331E">
      <w:pPr>
        <w:spacing w:before="15" w:line="200" w:lineRule="exact"/>
        <w:rPr>
          <w:lang w:eastAsia="zh-CN"/>
        </w:rPr>
      </w:pPr>
    </w:p>
    <w:p w:rsidR="00C3331E" w:rsidRDefault="00C3331E">
      <w:pPr>
        <w:spacing w:before="15" w:line="200" w:lineRule="exact"/>
        <w:rPr>
          <w:lang w:eastAsia="zh-CN"/>
        </w:rPr>
      </w:pPr>
    </w:p>
    <w:p w:rsidR="00C3331E" w:rsidRDefault="00C3331E">
      <w:pPr>
        <w:spacing w:before="15" w:line="200" w:lineRule="exact"/>
        <w:rPr>
          <w:lang w:eastAsia="zh-CN"/>
        </w:rPr>
      </w:pPr>
      <w:r>
        <w:rPr>
          <w:rFonts w:eastAsia="Times New Roman"/>
          <w:b/>
          <w:noProof/>
          <w:spacing w:val="-1"/>
          <w:position w:val="-2"/>
          <w:sz w:val="28"/>
          <w:szCs w:val="28"/>
          <w:lang w:eastAsia="zh-CN" w:bidi="he-IL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312337A" wp14:editId="5C4DA1BD">
                <wp:simplePos x="0" y="0"/>
                <wp:positionH relativeFrom="page">
                  <wp:posOffset>6057900</wp:posOffset>
                </wp:positionH>
                <wp:positionV relativeFrom="page">
                  <wp:posOffset>622935</wp:posOffset>
                </wp:positionV>
                <wp:extent cx="1028700" cy="1143000"/>
                <wp:effectExtent l="0" t="0" r="19050" b="1905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1143000"/>
                          <a:chOff x="9540" y="180"/>
                          <a:chExt cx="1620" cy="1800"/>
                        </a:xfrm>
                      </wpg:grpSpPr>
                      <wps:wsp>
                        <wps:cNvPr id="2" name="Freeform 76"/>
                        <wps:cNvSpPr>
                          <a:spLocks/>
                        </wps:cNvSpPr>
                        <wps:spPr bwMode="auto">
                          <a:xfrm>
                            <a:off x="9540" y="180"/>
                            <a:ext cx="1620" cy="1800"/>
                          </a:xfrm>
                          <a:custGeom>
                            <a:avLst/>
                            <a:gdLst>
                              <a:gd name="T0" fmla="+- 0 9540 9540"/>
                              <a:gd name="T1" fmla="*/ T0 w 1620"/>
                              <a:gd name="T2" fmla="+- 0 1980 180"/>
                              <a:gd name="T3" fmla="*/ 1980 h 1800"/>
                              <a:gd name="T4" fmla="+- 0 11160 9540"/>
                              <a:gd name="T5" fmla="*/ T4 w 1620"/>
                              <a:gd name="T6" fmla="+- 0 1980 180"/>
                              <a:gd name="T7" fmla="*/ 1980 h 1800"/>
                              <a:gd name="T8" fmla="+- 0 11160 9540"/>
                              <a:gd name="T9" fmla="*/ T8 w 1620"/>
                              <a:gd name="T10" fmla="+- 0 180 180"/>
                              <a:gd name="T11" fmla="*/ 180 h 1800"/>
                              <a:gd name="T12" fmla="+- 0 9540 9540"/>
                              <a:gd name="T13" fmla="*/ T12 w 1620"/>
                              <a:gd name="T14" fmla="+- 0 180 180"/>
                              <a:gd name="T15" fmla="*/ 180 h 1800"/>
                              <a:gd name="T16" fmla="+- 0 9540 9540"/>
                              <a:gd name="T17" fmla="*/ T16 w 1620"/>
                              <a:gd name="T18" fmla="+- 0 1980 180"/>
                              <a:gd name="T19" fmla="*/ 1980 h 18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20" h="1800">
                                <a:moveTo>
                                  <a:pt x="0" y="1800"/>
                                </a:moveTo>
                                <a:lnTo>
                                  <a:pt x="1620" y="1800"/>
                                </a:lnTo>
                                <a:lnTo>
                                  <a:pt x="16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477pt;margin-top:49.05pt;width:81pt;height:90pt;z-index:-251654144;mso-position-horizontal-relative:page;mso-position-vertical-relative:page" coordorigin="9540,180" coordsize="162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">
                <v:shape id="Freeform 76" o:spid="_x0000_s1027" style="position:absolute;left:9540;top:180;width:1620;height:1800;visibility:visible;mso-wrap-style:square;v-text-anchor:top" coordsize="1620,1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ZlacMA&#10;AADaAAAADwAAAGRycy9kb3ducmV2LnhtbESPQWvCQBSE70L/w/IKvemmoYQQXUUKFi8tGCWQ22v2&#10;NQlm36a7W03/vVsoeBxm5htmtZnMIC7kfG9ZwfMiAUHcWN1zq+B03M1zED4gaxwsk4Jf8rBZP8xW&#10;WGh75QNdytCKCGFfoIIuhLGQ0jcdGfQLOxJH78s6gyFK10rt8BrhZpBpkmTSYM9xocORXjtqzuWP&#10;UbDb6+qlfsvQ1flnOaXV9we+o1JPj9N2CSLQFO7h//ZeK0jh70q8A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ZlacMAAADaAAAADwAAAAAAAAAAAAAAAACYAgAAZHJzL2Rv&#10;d25yZXYueG1sUEsFBgAAAAAEAAQA9QAAAIgDAAAAAA==&#10;" path="m,1800r1620,l1620,,,,,1800xe" filled="f">
                  <v:path arrowok="t" o:connecttype="custom" o:connectlocs="0,1980;1620,1980;1620,180;0,180;0,1980" o:connectangles="0,0,0,0,0"/>
                </v:shape>
                <w10:wrap anchorx="page" anchory="page"/>
              </v:group>
            </w:pict>
          </mc:Fallback>
        </mc:AlternateContent>
      </w:r>
    </w:p>
    <w:p w:rsidR="00C3331E" w:rsidRDefault="00E25882" w:rsidP="00DD79FE">
      <w:pPr>
        <w:spacing w:before="15" w:line="200" w:lineRule="exact"/>
        <w:rPr>
          <w:rFonts w:hint="eastAsia"/>
          <w:lang w:eastAsia="zh-CN"/>
        </w:rPr>
      </w:pPr>
      <w:r>
        <w:rPr>
          <w:rFonts w:eastAsia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98" type="#_x0000_t75" style="position:absolute;margin-left:142.45pt;margin-top:59.85pt;width:29.5pt;height:36.8pt;z-index:-251662336;mso-position-horizontal-relative:page;mso-position-vertical-relative:page">
            <v:imagedata r:id="rId7" o:title=""/>
            <w10:wrap anchorx="page" anchory="page"/>
          </v:shape>
        </w:pict>
      </w:r>
    </w:p>
    <w:p w:rsidR="00DD79FE" w:rsidRDefault="00DD79FE" w:rsidP="00DD79FE">
      <w:pPr>
        <w:spacing w:before="15" w:line="200" w:lineRule="exact"/>
        <w:rPr>
          <w:lang w:eastAsia="zh-CN"/>
        </w:rPr>
        <w:sectPr w:rsidR="00DD79FE">
          <w:pgSz w:w="12240" w:h="15840"/>
          <w:pgMar w:top="260" w:right="820" w:bottom="280" w:left="1340" w:header="720" w:footer="720" w:gutter="0"/>
          <w:cols w:space="720"/>
        </w:sectPr>
      </w:pPr>
    </w:p>
    <w:p w:rsidR="006958EE" w:rsidRDefault="00E44897">
      <w:pPr>
        <w:spacing w:line="520" w:lineRule="exact"/>
        <w:ind w:left="3634" w:right="-70"/>
        <w:rPr>
          <w:rFonts w:ascii="Microsoft JhengHei Light" w:eastAsia="Microsoft JhengHei Light" w:hAnsi="Microsoft JhengHei Light" w:cs="Microsoft JhengHei Light"/>
          <w:sz w:val="32"/>
          <w:szCs w:val="32"/>
        </w:rPr>
      </w:pPr>
      <w:r>
        <w:rPr>
          <w:rFonts w:eastAsia="Times New Roman"/>
          <w:b/>
          <w:spacing w:val="2"/>
          <w:position w:val="-4"/>
          <w:sz w:val="32"/>
          <w:szCs w:val="32"/>
        </w:rPr>
        <w:lastRenderedPageBreak/>
        <w:t>S</w:t>
      </w:r>
      <w:r>
        <w:rPr>
          <w:rFonts w:eastAsia="Times New Roman"/>
          <w:b/>
          <w:position w:val="-4"/>
          <w:sz w:val="32"/>
          <w:szCs w:val="32"/>
        </w:rPr>
        <w:t>tate</w:t>
      </w:r>
      <w:r>
        <w:rPr>
          <w:rFonts w:eastAsia="Times New Roman"/>
          <w:b/>
          <w:spacing w:val="-6"/>
          <w:position w:val="-4"/>
          <w:sz w:val="32"/>
          <w:szCs w:val="32"/>
        </w:rPr>
        <w:t xml:space="preserve"> </w:t>
      </w:r>
      <w:r>
        <w:rPr>
          <w:rFonts w:eastAsia="Times New Roman"/>
          <w:b/>
          <w:spacing w:val="1"/>
          <w:position w:val="-4"/>
          <w:sz w:val="32"/>
          <w:szCs w:val="32"/>
        </w:rPr>
        <w:t>o</w:t>
      </w:r>
      <w:r>
        <w:rPr>
          <w:rFonts w:eastAsia="Times New Roman"/>
          <w:b/>
          <w:position w:val="-4"/>
          <w:sz w:val="32"/>
          <w:szCs w:val="32"/>
        </w:rPr>
        <w:t>f</w:t>
      </w:r>
      <w:r>
        <w:rPr>
          <w:rFonts w:eastAsia="Times New Roman"/>
          <w:b/>
          <w:spacing w:val="75"/>
          <w:position w:val="-4"/>
          <w:sz w:val="32"/>
          <w:szCs w:val="32"/>
        </w:rPr>
        <w:t xml:space="preserve"> </w:t>
      </w:r>
      <w:r>
        <w:rPr>
          <w:rFonts w:eastAsia="Times New Roman"/>
          <w:b/>
          <w:position w:val="-4"/>
          <w:sz w:val="32"/>
          <w:szCs w:val="32"/>
        </w:rPr>
        <w:t>Isr</w:t>
      </w:r>
      <w:r>
        <w:rPr>
          <w:rFonts w:eastAsia="Times New Roman"/>
          <w:b/>
          <w:spacing w:val="1"/>
          <w:position w:val="-4"/>
          <w:sz w:val="32"/>
          <w:szCs w:val="32"/>
        </w:rPr>
        <w:t>a</w:t>
      </w:r>
      <w:r>
        <w:rPr>
          <w:rFonts w:eastAsia="Times New Roman"/>
          <w:b/>
          <w:position w:val="-4"/>
          <w:sz w:val="32"/>
          <w:szCs w:val="32"/>
        </w:rPr>
        <w:t>el</w:t>
      </w:r>
      <w:r>
        <w:rPr>
          <w:rFonts w:eastAsia="Times New Roman"/>
          <w:b/>
          <w:spacing w:val="-16"/>
          <w:position w:val="-4"/>
          <w:sz w:val="32"/>
          <w:szCs w:val="32"/>
        </w:rPr>
        <w:t xml:space="preserve"> </w:t>
      </w:r>
      <w:proofErr w:type="spellStart"/>
      <w:r>
        <w:rPr>
          <w:rFonts w:ascii="Microsoft JhengHei Light" w:eastAsia="Microsoft JhengHei Light" w:hAnsi="Microsoft JhengHei Light" w:cs="Microsoft JhengHei Light"/>
          <w:spacing w:val="4"/>
          <w:position w:val="-4"/>
          <w:sz w:val="32"/>
          <w:szCs w:val="32"/>
        </w:rPr>
        <w:t>以</w:t>
      </w:r>
      <w:r>
        <w:rPr>
          <w:rFonts w:ascii="Microsoft JhengHei Light" w:eastAsia="Microsoft JhengHei Light" w:hAnsi="Microsoft JhengHei Light" w:cs="Microsoft JhengHei Light"/>
          <w:spacing w:val="2"/>
          <w:position w:val="-4"/>
          <w:sz w:val="32"/>
          <w:szCs w:val="32"/>
        </w:rPr>
        <w:t>色列</w:t>
      </w:r>
      <w:r>
        <w:rPr>
          <w:rFonts w:ascii="Microsoft JhengHei Light" w:eastAsia="Microsoft JhengHei Light" w:hAnsi="Microsoft JhengHei Light" w:cs="Microsoft JhengHei Light"/>
          <w:position w:val="-4"/>
          <w:sz w:val="32"/>
          <w:szCs w:val="32"/>
        </w:rPr>
        <w:t>国</w:t>
      </w:r>
      <w:proofErr w:type="spellEnd"/>
    </w:p>
    <w:p w:rsidR="006958EE" w:rsidRDefault="00E44897">
      <w:pPr>
        <w:spacing w:before="32"/>
        <w:rPr>
          <w:sz w:val="22"/>
          <w:szCs w:val="22"/>
        </w:rPr>
      </w:pPr>
      <w:r>
        <w:br w:type="column"/>
      </w:r>
      <w:r>
        <w:rPr>
          <w:rFonts w:eastAsia="Times New Roman"/>
          <w:sz w:val="22"/>
          <w:szCs w:val="22"/>
        </w:rPr>
        <w:lastRenderedPageBreak/>
        <w:t>Photo</w:t>
      </w:r>
    </w:p>
    <w:p w:rsidR="006958EE" w:rsidRDefault="00E44897">
      <w:pPr>
        <w:spacing w:before="18" w:line="360" w:lineRule="exact"/>
        <w:ind w:left="34"/>
        <w:rPr>
          <w:rFonts w:ascii="Malgun Gothic" w:eastAsia="Malgun Gothic" w:hAnsi="Malgun Gothic" w:cs="Malgun Gothic"/>
          <w:sz w:val="22"/>
          <w:szCs w:val="22"/>
        </w:rPr>
        <w:sectPr w:rsidR="006958EE">
          <w:type w:val="continuous"/>
          <w:pgSz w:w="12240" w:h="15840"/>
          <w:pgMar w:top="260" w:right="820" w:bottom="280" w:left="1340" w:header="720" w:footer="720" w:gutter="0"/>
          <w:cols w:num="2" w:space="720" w:equalWidth="0">
            <w:col w:w="6970" w:space="1789"/>
            <w:col w:w="1321"/>
          </w:cols>
        </w:sectPr>
      </w:pPr>
      <w:proofErr w:type="spellStart"/>
      <w:r>
        <w:rPr>
          <w:rFonts w:ascii="Malgun Gothic" w:eastAsia="Malgun Gothic" w:hAnsi="Malgun Gothic" w:cs="Malgun Gothic"/>
          <w:position w:val="-2"/>
          <w:sz w:val="22"/>
          <w:szCs w:val="22"/>
        </w:rPr>
        <w:t>照片</w:t>
      </w:r>
      <w:proofErr w:type="spellEnd"/>
    </w:p>
    <w:p w:rsidR="006958EE" w:rsidRDefault="006958EE">
      <w:pPr>
        <w:spacing w:before="3" w:line="120" w:lineRule="exact"/>
        <w:rPr>
          <w:sz w:val="13"/>
          <w:szCs w:val="13"/>
        </w:rPr>
      </w:pPr>
    </w:p>
    <w:p w:rsidR="006958EE" w:rsidRDefault="006958EE">
      <w:pPr>
        <w:spacing w:line="200" w:lineRule="exact"/>
      </w:pPr>
    </w:p>
    <w:p w:rsidR="006958EE" w:rsidRDefault="00E44897">
      <w:pPr>
        <w:spacing w:line="340" w:lineRule="exact"/>
        <w:ind w:left="1082"/>
        <w:rPr>
          <w:rFonts w:ascii="Microsoft JhengHei Light" w:eastAsia="Microsoft JhengHei Light" w:hAnsi="Microsoft JhengHei Light" w:cs="Microsoft JhengHei Light"/>
          <w:sz w:val="28"/>
          <w:szCs w:val="28"/>
        </w:rPr>
        <w:sectPr w:rsidR="006958EE">
          <w:type w:val="continuous"/>
          <w:pgSz w:w="12240" w:h="15840"/>
          <w:pgMar w:top="260" w:right="820" w:bottom="280" w:left="1340" w:header="720" w:footer="720" w:gutter="0"/>
          <w:cols w:space="720"/>
        </w:sectPr>
      </w:pPr>
      <w:r>
        <w:rPr>
          <w:rFonts w:eastAsia="Times New Roman"/>
          <w:b/>
          <w:spacing w:val="-1"/>
          <w:position w:val="-2"/>
          <w:sz w:val="28"/>
          <w:szCs w:val="28"/>
        </w:rPr>
        <w:t>A</w:t>
      </w:r>
      <w:r>
        <w:rPr>
          <w:rFonts w:eastAsia="Times New Roman"/>
          <w:b/>
          <w:position w:val="-2"/>
          <w:sz w:val="28"/>
          <w:szCs w:val="28"/>
        </w:rPr>
        <w:t>pp</w:t>
      </w:r>
      <w:r>
        <w:rPr>
          <w:rFonts w:eastAsia="Times New Roman"/>
          <w:b/>
          <w:spacing w:val="1"/>
          <w:position w:val="-2"/>
          <w:sz w:val="28"/>
          <w:szCs w:val="28"/>
        </w:rPr>
        <w:t>li</w:t>
      </w:r>
      <w:r>
        <w:rPr>
          <w:rFonts w:eastAsia="Times New Roman"/>
          <w:b/>
          <w:spacing w:val="-2"/>
          <w:position w:val="-2"/>
          <w:sz w:val="28"/>
          <w:szCs w:val="28"/>
        </w:rPr>
        <w:t>c</w:t>
      </w:r>
      <w:r>
        <w:rPr>
          <w:rFonts w:eastAsia="Times New Roman"/>
          <w:b/>
          <w:spacing w:val="1"/>
          <w:position w:val="-2"/>
          <w:sz w:val="28"/>
          <w:szCs w:val="28"/>
        </w:rPr>
        <w:t>a</w:t>
      </w:r>
      <w:r>
        <w:rPr>
          <w:rFonts w:eastAsia="Times New Roman"/>
          <w:b/>
          <w:spacing w:val="-2"/>
          <w:position w:val="-2"/>
          <w:sz w:val="28"/>
          <w:szCs w:val="28"/>
        </w:rPr>
        <w:t>t</w:t>
      </w:r>
      <w:r>
        <w:rPr>
          <w:rFonts w:eastAsia="Times New Roman"/>
          <w:b/>
          <w:spacing w:val="1"/>
          <w:position w:val="-2"/>
          <w:sz w:val="28"/>
          <w:szCs w:val="28"/>
        </w:rPr>
        <w:t>i</w:t>
      </w:r>
      <w:r>
        <w:rPr>
          <w:rFonts w:eastAsia="Times New Roman"/>
          <w:b/>
          <w:spacing w:val="-1"/>
          <w:position w:val="-2"/>
          <w:sz w:val="28"/>
          <w:szCs w:val="28"/>
        </w:rPr>
        <w:t>o</w:t>
      </w:r>
      <w:r>
        <w:rPr>
          <w:rFonts w:eastAsia="Times New Roman"/>
          <w:b/>
          <w:position w:val="-2"/>
          <w:sz w:val="28"/>
          <w:szCs w:val="28"/>
        </w:rPr>
        <w:t xml:space="preserve">n for </w:t>
      </w:r>
      <w:r>
        <w:rPr>
          <w:rFonts w:eastAsia="Times New Roman"/>
          <w:b/>
          <w:spacing w:val="-2"/>
          <w:position w:val="-2"/>
          <w:sz w:val="28"/>
          <w:szCs w:val="28"/>
        </w:rPr>
        <w:t>e</w:t>
      </w:r>
      <w:r>
        <w:rPr>
          <w:rFonts w:eastAsia="Times New Roman"/>
          <w:b/>
          <w:position w:val="-2"/>
          <w:sz w:val="28"/>
          <w:szCs w:val="28"/>
        </w:rPr>
        <w:t>nt</w:t>
      </w:r>
      <w:r>
        <w:rPr>
          <w:rFonts w:eastAsia="Times New Roman"/>
          <w:b/>
          <w:spacing w:val="-2"/>
          <w:position w:val="-2"/>
          <w:sz w:val="28"/>
          <w:szCs w:val="28"/>
        </w:rPr>
        <w:t>r</w:t>
      </w:r>
      <w:r>
        <w:rPr>
          <w:rFonts w:eastAsia="Times New Roman"/>
          <w:b/>
          <w:position w:val="-2"/>
          <w:sz w:val="28"/>
          <w:szCs w:val="28"/>
        </w:rPr>
        <w:t>y</w:t>
      </w:r>
      <w:r>
        <w:rPr>
          <w:rFonts w:eastAsia="Times New Roman"/>
          <w:b/>
          <w:spacing w:val="1"/>
          <w:position w:val="-2"/>
          <w:sz w:val="28"/>
          <w:szCs w:val="28"/>
        </w:rPr>
        <w:t xml:space="preserve"> </w:t>
      </w:r>
      <w:r>
        <w:rPr>
          <w:rFonts w:eastAsia="Times New Roman"/>
          <w:b/>
          <w:spacing w:val="-2"/>
          <w:position w:val="-2"/>
          <w:sz w:val="28"/>
          <w:szCs w:val="28"/>
        </w:rPr>
        <w:t>v</w:t>
      </w:r>
      <w:r>
        <w:rPr>
          <w:rFonts w:eastAsia="Times New Roman"/>
          <w:b/>
          <w:spacing w:val="1"/>
          <w:position w:val="-2"/>
          <w:sz w:val="28"/>
          <w:szCs w:val="28"/>
        </w:rPr>
        <w:t>i</w:t>
      </w:r>
      <w:r>
        <w:rPr>
          <w:rFonts w:eastAsia="Times New Roman"/>
          <w:b/>
          <w:spacing w:val="-1"/>
          <w:position w:val="-2"/>
          <w:sz w:val="28"/>
          <w:szCs w:val="28"/>
        </w:rPr>
        <w:t>s</w:t>
      </w:r>
      <w:r>
        <w:rPr>
          <w:rFonts w:eastAsia="Times New Roman"/>
          <w:b/>
          <w:position w:val="-2"/>
          <w:sz w:val="28"/>
          <w:szCs w:val="28"/>
        </w:rPr>
        <w:t>a</w:t>
      </w:r>
      <w:r>
        <w:rPr>
          <w:rFonts w:eastAsia="Times New Roman"/>
          <w:b/>
          <w:spacing w:val="1"/>
          <w:position w:val="-2"/>
          <w:sz w:val="28"/>
          <w:szCs w:val="28"/>
        </w:rPr>
        <w:t xml:space="preserve"> </w:t>
      </w:r>
      <w:r>
        <w:rPr>
          <w:rFonts w:eastAsia="Times New Roman"/>
          <w:b/>
          <w:spacing w:val="-3"/>
          <w:position w:val="-2"/>
          <w:sz w:val="28"/>
          <w:szCs w:val="28"/>
        </w:rPr>
        <w:t>t</w:t>
      </w:r>
      <w:r>
        <w:rPr>
          <w:rFonts w:eastAsia="Times New Roman"/>
          <w:b/>
          <w:position w:val="-2"/>
          <w:sz w:val="28"/>
          <w:szCs w:val="28"/>
        </w:rPr>
        <w:t>o</w:t>
      </w:r>
      <w:r>
        <w:rPr>
          <w:rFonts w:eastAsia="Times New Roman"/>
          <w:b/>
          <w:spacing w:val="1"/>
          <w:position w:val="-2"/>
          <w:sz w:val="28"/>
          <w:szCs w:val="28"/>
        </w:rPr>
        <w:t xml:space="preserve"> </w:t>
      </w:r>
      <w:r>
        <w:rPr>
          <w:rFonts w:eastAsia="Times New Roman"/>
          <w:b/>
          <w:spacing w:val="-2"/>
          <w:position w:val="-2"/>
          <w:sz w:val="28"/>
          <w:szCs w:val="28"/>
        </w:rPr>
        <w:t>I</w:t>
      </w:r>
      <w:r>
        <w:rPr>
          <w:rFonts w:eastAsia="Times New Roman"/>
          <w:b/>
          <w:spacing w:val="1"/>
          <w:position w:val="-2"/>
          <w:sz w:val="28"/>
          <w:szCs w:val="28"/>
        </w:rPr>
        <w:t>s</w:t>
      </w:r>
      <w:r>
        <w:rPr>
          <w:rFonts w:eastAsia="Times New Roman"/>
          <w:b/>
          <w:spacing w:val="-2"/>
          <w:position w:val="-2"/>
          <w:sz w:val="28"/>
          <w:szCs w:val="28"/>
        </w:rPr>
        <w:t>r</w:t>
      </w:r>
      <w:r>
        <w:rPr>
          <w:rFonts w:eastAsia="Times New Roman"/>
          <w:b/>
          <w:spacing w:val="1"/>
          <w:position w:val="-2"/>
          <w:sz w:val="28"/>
          <w:szCs w:val="28"/>
        </w:rPr>
        <w:t>a</w:t>
      </w:r>
      <w:r>
        <w:rPr>
          <w:rFonts w:eastAsia="Times New Roman"/>
          <w:b/>
          <w:position w:val="-2"/>
          <w:sz w:val="28"/>
          <w:szCs w:val="28"/>
        </w:rPr>
        <w:t>el</w:t>
      </w:r>
      <w:r>
        <w:rPr>
          <w:rFonts w:eastAsia="Times New Roman"/>
          <w:b/>
          <w:spacing w:val="-8"/>
          <w:position w:val="-2"/>
          <w:sz w:val="28"/>
          <w:szCs w:val="28"/>
        </w:rPr>
        <w:t xml:space="preserve"> </w:t>
      </w:r>
      <w:proofErr w:type="spellStart"/>
      <w:r>
        <w:rPr>
          <w:rFonts w:ascii="Microsoft JhengHei Light" w:eastAsia="Microsoft JhengHei Light" w:hAnsi="Microsoft JhengHei Light" w:cs="Microsoft JhengHei Light"/>
          <w:position w:val="-2"/>
          <w:sz w:val="28"/>
          <w:szCs w:val="28"/>
        </w:rPr>
        <w:t>签证申请表</w:t>
      </w:r>
      <w:proofErr w:type="spellEnd"/>
      <w:r w:rsidR="003A6E8D">
        <w:rPr>
          <w:rFonts w:asciiTheme="minorEastAsia" w:eastAsiaTheme="minorEastAsia" w:hAnsiTheme="minorEastAsia" w:cs="Microsoft JhengHei Light" w:hint="eastAsia"/>
          <w:position w:val="-2"/>
          <w:sz w:val="28"/>
          <w:szCs w:val="28"/>
          <w:lang w:eastAsia="zh-CN"/>
        </w:rPr>
        <w:t xml:space="preserve">     </w:t>
      </w:r>
    </w:p>
    <w:p w:rsidR="006958EE" w:rsidRDefault="00E44897">
      <w:pPr>
        <w:spacing w:line="260" w:lineRule="exact"/>
        <w:ind w:left="556" w:right="-52"/>
        <w:rPr>
          <w:rFonts w:ascii="Microsoft JhengHei Light" w:eastAsia="Microsoft JhengHei Light" w:hAnsi="Microsoft JhengHei Light" w:cs="Microsoft JhengHei Light"/>
        </w:rPr>
      </w:pPr>
      <w:r>
        <w:rPr>
          <w:rFonts w:eastAsia="Times New Roman"/>
          <w:b/>
          <w:spacing w:val="-1"/>
          <w:position w:val="-2"/>
        </w:rPr>
        <w:lastRenderedPageBreak/>
        <w:t>I</w:t>
      </w:r>
      <w:r>
        <w:rPr>
          <w:rFonts w:eastAsia="Times New Roman"/>
          <w:b/>
          <w:position w:val="-2"/>
        </w:rPr>
        <w:t>n</w:t>
      </w:r>
      <w:r>
        <w:rPr>
          <w:rFonts w:eastAsia="Times New Roman"/>
          <w:b/>
          <w:spacing w:val="-1"/>
          <w:position w:val="-2"/>
        </w:rPr>
        <w:t>s</w:t>
      </w:r>
      <w:r>
        <w:rPr>
          <w:rFonts w:eastAsia="Times New Roman"/>
          <w:b/>
          <w:spacing w:val="1"/>
          <w:position w:val="-2"/>
        </w:rPr>
        <w:t>t</w:t>
      </w:r>
      <w:r>
        <w:rPr>
          <w:rFonts w:eastAsia="Times New Roman"/>
          <w:b/>
          <w:position w:val="-2"/>
        </w:rPr>
        <w:t>ruc</w:t>
      </w:r>
      <w:r>
        <w:rPr>
          <w:rFonts w:eastAsia="Times New Roman"/>
          <w:b/>
          <w:spacing w:val="1"/>
          <w:position w:val="-2"/>
        </w:rPr>
        <w:t>t</w:t>
      </w:r>
      <w:r>
        <w:rPr>
          <w:rFonts w:eastAsia="Times New Roman"/>
          <w:b/>
          <w:position w:val="-2"/>
        </w:rPr>
        <w:t>i</w:t>
      </w:r>
      <w:r>
        <w:rPr>
          <w:rFonts w:eastAsia="Times New Roman"/>
          <w:b/>
          <w:spacing w:val="1"/>
          <w:position w:val="-2"/>
        </w:rPr>
        <w:t>o</w:t>
      </w:r>
      <w:r>
        <w:rPr>
          <w:rFonts w:eastAsia="Times New Roman"/>
          <w:b/>
          <w:position w:val="-2"/>
        </w:rPr>
        <w:t>ns</w:t>
      </w:r>
      <w:r>
        <w:rPr>
          <w:rFonts w:eastAsia="Times New Roman"/>
          <w:b/>
          <w:spacing w:val="-11"/>
          <w:position w:val="-2"/>
        </w:rPr>
        <w:t xml:space="preserve"> </w:t>
      </w:r>
      <w:r>
        <w:rPr>
          <w:rFonts w:eastAsia="Times New Roman"/>
          <w:b/>
          <w:spacing w:val="1"/>
          <w:position w:val="-2"/>
        </w:rPr>
        <w:t>fo</w:t>
      </w:r>
      <w:r>
        <w:rPr>
          <w:rFonts w:eastAsia="Times New Roman"/>
          <w:b/>
          <w:position w:val="-2"/>
        </w:rPr>
        <w:t>r</w:t>
      </w:r>
      <w:r>
        <w:rPr>
          <w:rFonts w:eastAsia="Times New Roman"/>
          <w:b/>
          <w:spacing w:val="-2"/>
          <w:position w:val="-2"/>
        </w:rPr>
        <w:t xml:space="preserve"> </w:t>
      </w:r>
      <w:r>
        <w:rPr>
          <w:rFonts w:eastAsia="Times New Roman"/>
          <w:b/>
          <w:position w:val="-2"/>
        </w:rPr>
        <w:t>c</w:t>
      </w:r>
      <w:r>
        <w:rPr>
          <w:rFonts w:eastAsia="Times New Roman"/>
          <w:b/>
          <w:spacing w:val="4"/>
          <w:position w:val="-2"/>
        </w:rPr>
        <w:t>o</w:t>
      </w:r>
      <w:r>
        <w:rPr>
          <w:rFonts w:eastAsia="Times New Roman"/>
          <w:b/>
          <w:spacing w:val="-3"/>
          <w:position w:val="-2"/>
        </w:rPr>
        <w:t>m</w:t>
      </w:r>
      <w:r>
        <w:rPr>
          <w:rFonts w:eastAsia="Times New Roman"/>
          <w:b/>
          <w:position w:val="-2"/>
        </w:rPr>
        <w:t>pleting</w:t>
      </w:r>
      <w:r>
        <w:rPr>
          <w:rFonts w:eastAsia="Times New Roman"/>
          <w:b/>
          <w:spacing w:val="-6"/>
          <w:position w:val="-2"/>
        </w:rPr>
        <w:t xml:space="preserve"> </w:t>
      </w:r>
      <w:r>
        <w:rPr>
          <w:rFonts w:eastAsia="Times New Roman"/>
          <w:b/>
          <w:spacing w:val="1"/>
          <w:position w:val="-2"/>
        </w:rPr>
        <w:t>a</w:t>
      </w:r>
      <w:r>
        <w:rPr>
          <w:rFonts w:eastAsia="Times New Roman"/>
          <w:b/>
          <w:position w:val="-2"/>
        </w:rPr>
        <w:t>p</w:t>
      </w:r>
      <w:r>
        <w:rPr>
          <w:rFonts w:eastAsia="Times New Roman"/>
          <w:b/>
          <w:spacing w:val="-1"/>
          <w:position w:val="-2"/>
        </w:rPr>
        <w:t>p</w:t>
      </w:r>
      <w:r>
        <w:rPr>
          <w:rFonts w:eastAsia="Times New Roman"/>
          <w:b/>
          <w:position w:val="-2"/>
        </w:rPr>
        <w:t>lic</w:t>
      </w:r>
      <w:r>
        <w:rPr>
          <w:rFonts w:eastAsia="Times New Roman"/>
          <w:b/>
          <w:spacing w:val="1"/>
          <w:position w:val="-2"/>
        </w:rPr>
        <w:t>at</w:t>
      </w:r>
      <w:r>
        <w:rPr>
          <w:rFonts w:eastAsia="Times New Roman"/>
          <w:b/>
          <w:position w:val="-2"/>
        </w:rPr>
        <w:t>i</w:t>
      </w:r>
      <w:r>
        <w:rPr>
          <w:rFonts w:eastAsia="Times New Roman"/>
          <w:b/>
          <w:spacing w:val="1"/>
          <w:position w:val="-2"/>
        </w:rPr>
        <w:t>o</w:t>
      </w:r>
      <w:r>
        <w:rPr>
          <w:rFonts w:eastAsia="Times New Roman"/>
          <w:b/>
          <w:position w:val="-2"/>
        </w:rPr>
        <w:t>n</w:t>
      </w:r>
      <w:r>
        <w:rPr>
          <w:rFonts w:eastAsia="Times New Roman"/>
          <w:b/>
          <w:spacing w:val="-10"/>
          <w:position w:val="-2"/>
        </w:rPr>
        <w:t xml:space="preserve"> </w:t>
      </w:r>
      <w:r>
        <w:rPr>
          <w:rFonts w:eastAsia="Times New Roman"/>
          <w:b/>
          <w:spacing w:val="1"/>
          <w:position w:val="-2"/>
        </w:rPr>
        <w:t>fo</w:t>
      </w:r>
      <w:r>
        <w:rPr>
          <w:rFonts w:eastAsia="Times New Roman"/>
          <w:b/>
          <w:spacing w:val="3"/>
          <w:position w:val="-2"/>
        </w:rPr>
        <w:t>r</w:t>
      </w:r>
      <w:r>
        <w:rPr>
          <w:rFonts w:eastAsia="Times New Roman"/>
          <w:b/>
          <w:spacing w:val="-1"/>
          <w:position w:val="-2"/>
        </w:rPr>
        <w:t>m</w:t>
      </w:r>
      <w:r>
        <w:rPr>
          <w:rFonts w:ascii="Microsoft JhengHei Light" w:eastAsia="Microsoft JhengHei Light" w:hAnsi="Microsoft JhengHei Light" w:cs="Microsoft JhengHei Light"/>
          <w:position w:val="-2"/>
        </w:rPr>
        <w:t>：</w:t>
      </w:r>
    </w:p>
    <w:p w:rsidR="006958EE" w:rsidRDefault="00E44897">
      <w:pPr>
        <w:spacing w:line="260" w:lineRule="exact"/>
        <w:rPr>
          <w:rFonts w:ascii="MS Mincho" w:eastAsia="MS Mincho" w:hAnsi="MS Mincho" w:cs="MS Mincho"/>
        </w:rPr>
        <w:sectPr w:rsidR="006958EE">
          <w:type w:val="continuous"/>
          <w:pgSz w:w="12240" w:h="15840"/>
          <w:pgMar w:top="260" w:right="820" w:bottom="280" w:left="1340" w:header="720" w:footer="720" w:gutter="0"/>
          <w:cols w:num="2" w:space="720" w:equalWidth="0">
            <w:col w:w="4565" w:space="998"/>
            <w:col w:w="4517"/>
          </w:cols>
        </w:sectPr>
      </w:pPr>
      <w:r>
        <w:br w:type="column"/>
      </w:r>
      <w:proofErr w:type="spellStart"/>
      <w:r>
        <w:rPr>
          <w:rFonts w:ascii="Microsoft JhengHei Light" w:eastAsia="Microsoft JhengHei Light" w:hAnsi="Microsoft JhengHei Light" w:cs="Microsoft JhengHei Light"/>
          <w:spacing w:val="2"/>
          <w:position w:val="-2"/>
        </w:rPr>
        <w:lastRenderedPageBreak/>
        <w:t>申请</w:t>
      </w:r>
      <w:r>
        <w:rPr>
          <w:rFonts w:ascii="Microsoft JhengHei Light" w:eastAsia="Microsoft JhengHei Light" w:hAnsi="Microsoft JhengHei Light" w:cs="Microsoft JhengHei Light"/>
          <w:position w:val="-2"/>
        </w:rPr>
        <w:t>表</w:t>
      </w:r>
      <w:r>
        <w:rPr>
          <w:rFonts w:ascii="Microsoft JhengHei Light" w:eastAsia="Microsoft JhengHei Light" w:hAnsi="Microsoft JhengHei Light" w:cs="Microsoft JhengHei Light"/>
          <w:spacing w:val="2"/>
          <w:position w:val="-2"/>
        </w:rPr>
        <w:t>填写</w:t>
      </w:r>
      <w:r>
        <w:rPr>
          <w:rFonts w:ascii="Microsoft JhengHei Light" w:eastAsia="Microsoft JhengHei Light" w:hAnsi="Microsoft JhengHei Light" w:cs="Microsoft JhengHei Light"/>
          <w:position w:val="-2"/>
        </w:rPr>
        <w:t>说</w:t>
      </w:r>
      <w:r>
        <w:rPr>
          <w:rFonts w:ascii="Microsoft JhengHei Light" w:eastAsia="Microsoft JhengHei Light" w:hAnsi="Microsoft JhengHei Light" w:cs="Microsoft JhengHei Light"/>
          <w:spacing w:val="1"/>
          <w:position w:val="-2"/>
        </w:rPr>
        <w:t>明</w:t>
      </w:r>
      <w:proofErr w:type="spellEnd"/>
      <w:r>
        <w:rPr>
          <w:rFonts w:ascii="MS Mincho" w:eastAsia="MS Mincho" w:hAnsi="MS Mincho" w:cs="MS Mincho"/>
          <w:position w:val="-2"/>
        </w:rPr>
        <w:t>:</w:t>
      </w:r>
    </w:p>
    <w:p w:rsidR="006958EE" w:rsidRDefault="006958EE">
      <w:pPr>
        <w:spacing w:before="4" w:line="180" w:lineRule="exact"/>
        <w:rPr>
          <w:sz w:val="18"/>
          <w:szCs w:val="18"/>
        </w:rPr>
        <w:sectPr w:rsidR="006958EE">
          <w:type w:val="continuous"/>
          <w:pgSz w:w="12240" w:h="15840"/>
          <w:pgMar w:top="260" w:right="820" w:bottom="280" w:left="1340" w:header="720" w:footer="720" w:gutter="0"/>
          <w:cols w:space="720"/>
        </w:sectPr>
      </w:pPr>
    </w:p>
    <w:p w:rsidR="006958EE" w:rsidRDefault="00E44897">
      <w:pPr>
        <w:spacing w:line="280" w:lineRule="exact"/>
        <w:ind w:left="208"/>
        <w:rPr>
          <w:rFonts w:ascii="Microsoft JhengHei Light" w:eastAsia="Microsoft JhengHei Light" w:hAnsi="Microsoft JhengHei Light" w:cs="Microsoft JhengHei Light"/>
        </w:rPr>
      </w:pPr>
      <w:r>
        <w:rPr>
          <w:rFonts w:eastAsia="Times New Roman"/>
          <w:spacing w:val="1"/>
          <w:position w:val="-1"/>
        </w:rPr>
        <w:lastRenderedPageBreak/>
        <w:t>1</w:t>
      </w:r>
      <w:r>
        <w:rPr>
          <w:rFonts w:eastAsia="Times New Roman"/>
          <w:position w:val="-1"/>
        </w:rPr>
        <w:t xml:space="preserve">. </w:t>
      </w:r>
      <w:r>
        <w:rPr>
          <w:rFonts w:eastAsia="Times New Roman"/>
          <w:spacing w:val="2"/>
          <w:position w:val="-1"/>
        </w:rPr>
        <w:t>P</w:t>
      </w:r>
      <w:r>
        <w:rPr>
          <w:rFonts w:eastAsia="Times New Roman"/>
          <w:position w:val="-1"/>
        </w:rPr>
        <w:t>lease</w:t>
      </w:r>
      <w:r>
        <w:rPr>
          <w:rFonts w:eastAsia="Times New Roman"/>
          <w:spacing w:val="-5"/>
          <w:position w:val="-1"/>
        </w:rPr>
        <w:t xml:space="preserve"> </w:t>
      </w:r>
      <w:r>
        <w:rPr>
          <w:rFonts w:eastAsia="Times New Roman"/>
          <w:position w:val="-1"/>
        </w:rPr>
        <w:t>atta</w:t>
      </w:r>
      <w:r>
        <w:rPr>
          <w:rFonts w:eastAsia="Times New Roman"/>
          <w:spacing w:val="1"/>
          <w:position w:val="-1"/>
        </w:rPr>
        <w:t>c</w:t>
      </w:r>
      <w:r>
        <w:rPr>
          <w:rFonts w:eastAsia="Times New Roman"/>
          <w:position w:val="-1"/>
        </w:rPr>
        <w:t>h</w:t>
      </w:r>
      <w:r>
        <w:rPr>
          <w:rFonts w:eastAsia="Times New Roman"/>
          <w:spacing w:val="-6"/>
          <w:position w:val="-1"/>
        </w:rPr>
        <w:t xml:space="preserve"> </w:t>
      </w:r>
      <w:r>
        <w:rPr>
          <w:rFonts w:eastAsia="Times New Roman"/>
          <w:position w:val="-1"/>
        </w:rPr>
        <w:t xml:space="preserve">a </w:t>
      </w:r>
      <w:r>
        <w:rPr>
          <w:rFonts w:eastAsia="Times New Roman"/>
          <w:spacing w:val="1"/>
          <w:position w:val="-1"/>
        </w:rPr>
        <w:t>r</w:t>
      </w:r>
      <w:r>
        <w:rPr>
          <w:rFonts w:eastAsia="Times New Roman"/>
          <w:position w:val="-1"/>
        </w:rPr>
        <w:t>e</w:t>
      </w:r>
      <w:r>
        <w:rPr>
          <w:rFonts w:eastAsia="Times New Roman"/>
          <w:spacing w:val="1"/>
          <w:position w:val="-1"/>
        </w:rPr>
        <w:t>c</w:t>
      </w:r>
      <w:r>
        <w:rPr>
          <w:rFonts w:eastAsia="Times New Roman"/>
          <w:position w:val="-1"/>
        </w:rPr>
        <w:t>e</w:t>
      </w:r>
      <w:r>
        <w:rPr>
          <w:rFonts w:eastAsia="Times New Roman"/>
          <w:spacing w:val="-1"/>
          <w:position w:val="-1"/>
        </w:rPr>
        <w:t>n</w:t>
      </w:r>
      <w:r>
        <w:rPr>
          <w:rFonts w:eastAsia="Times New Roman"/>
          <w:position w:val="-1"/>
        </w:rPr>
        <w:t>t</w:t>
      </w:r>
      <w:r>
        <w:rPr>
          <w:rFonts w:eastAsia="Times New Roman"/>
          <w:spacing w:val="-3"/>
          <w:position w:val="-1"/>
        </w:rPr>
        <w:t xml:space="preserve"> </w:t>
      </w:r>
      <w:r>
        <w:rPr>
          <w:rFonts w:eastAsia="Times New Roman"/>
          <w:spacing w:val="1"/>
          <w:position w:val="-1"/>
        </w:rPr>
        <w:t>I</w:t>
      </w:r>
      <w:r>
        <w:rPr>
          <w:rFonts w:eastAsia="Times New Roman"/>
          <w:position w:val="-1"/>
        </w:rPr>
        <w:t>D</w:t>
      </w:r>
      <w:r>
        <w:rPr>
          <w:rFonts w:eastAsia="Times New Roman"/>
          <w:spacing w:val="-1"/>
          <w:position w:val="-1"/>
        </w:rPr>
        <w:t xml:space="preserve"> </w:t>
      </w:r>
      <w:r>
        <w:rPr>
          <w:rFonts w:eastAsia="Times New Roman"/>
          <w:spacing w:val="1"/>
          <w:position w:val="-1"/>
        </w:rPr>
        <w:t>p</w:t>
      </w:r>
      <w:r>
        <w:rPr>
          <w:rFonts w:eastAsia="Times New Roman"/>
          <w:spacing w:val="-1"/>
          <w:position w:val="-1"/>
        </w:rPr>
        <w:t>h</w:t>
      </w:r>
      <w:r>
        <w:rPr>
          <w:rFonts w:eastAsia="Times New Roman"/>
          <w:spacing w:val="1"/>
          <w:position w:val="-1"/>
        </w:rPr>
        <w:t>o</w:t>
      </w:r>
      <w:r>
        <w:rPr>
          <w:rFonts w:eastAsia="Times New Roman"/>
          <w:position w:val="-1"/>
        </w:rPr>
        <w:t>t</w:t>
      </w:r>
      <w:r>
        <w:rPr>
          <w:rFonts w:eastAsia="Times New Roman"/>
          <w:spacing w:val="1"/>
          <w:position w:val="-1"/>
        </w:rPr>
        <w:t>o</w:t>
      </w:r>
      <w:r>
        <w:rPr>
          <w:rFonts w:eastAsia="Times New Roman"/>
          <w:spacing w:val="-1"/>
          <w:position w:val="-1"/>
        </w:rPr>
        <w:t>g</w:t>
      </w:r>
      <w:r>
        <w:rPr>
          <w:rFonts w:eastAsia="Times New Roman"/>
          <w:spacing w:val="1"/>
          <w:position w:val="-1"/>
        </w:rPr>
        <w:t>r</w:t>
      </w:r>
      <w:r>
        <w:rPr>
          <w:rFonts w:eastAsia="Times New Roman"/>
          <w:position w:val="-1"/>
        </w:rPr>
        <w:t>a</w:t>
      </w:r>
      <w:r>
        <w:rPr>
          <w:rFonts w:eastAsia="Times New Roman"/>
          <w:spacing w:val="1"/>
          <w:position w:val="-1"/>
        </w:rPr>
        <w:t>p</w:t>
      </w:r>
      <w:r>
        <w:rPr>
          <w:rFonts w:eastAsia="Times New Roman"/>
          <w:spacing w:val="-1"/>
          <w:position w:val="-1"/>
        </w:rPr>
        <w:t>h</w:t>
      </w:r>
      <w:r>
        <w:rPr>
          <w:rFonts w:eastAsia="Times New Roman"/>
          <w:spacing w:val="2"/>
          <w:position w:val="-1"/>
        </w:rPr>
        <w:t>.</w:t>
      </w:r>
      <w:r>
        <w:rPr>
          <w:rFonts w:ascii="Microsoft JhengHei Light" w:eastAsia="Microsoft JhengHei Light" w:hAnsi="Microsoft JhengHei Light" w:cs="Microsoft JhengHei Light"/>
          <w:position w:val="-1"/>
        </w:rPr>
        <w:t>。</w:t>
      </w:r>
    </w:p>
    <w:p w:rsidR="006958EE" w:rsidRDefault="00E44897">
      <w:pPr>
        <w:ind w:left="208" w:right="-34"/>
      </w:pPr>
      <w:r>
        <w:rPr>
          <w:rFonts w:eastAsia="Times New Roman"/>
          <w:spacing w:val="1"/>
        </w:rPr>
        <w:t>2</w:t>
      </w:r>
      <w:r>
        <w:rPr>
          <w:rFonts w:eastAsia="Times New Roman"/>
        </w:rPr>
        <w:t xml:space="preserve">. </w:t>
      </w:r>
      <w:r>
        <w:rPr>
          <w:rFonts w:eastAsia="Times New Roman"/>
          <w:spacing w:val="1"/>
        </w:rPr>
        <w:t>I</w:t>
      </w:r>
      <w:r>
        <w:rPr>
          <w:rFonts w:eastAsia="Times New Roman"/>
        </w:rPr>
        <w:t>f</w:t>
      </w:r>
      <w:r>
        <w:rPr>
          <w:rFonts w:eastAsia="Times New Roman"/>
          <w:spacing w:val="-1"/>
        </w:rPr>
        <w:t xml:space="preserve"> 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pp</w:t>
      </w:r>
      <w:r>
        <w:rPr>
          <w:rFonts w:eastAsia="Times New Roman"/>
        </w:rPr>
        <w:t>licati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n</w:t>
      </w:r>
      <w:r>
        <w:rPr>
          <w:rFonts w:eastAsia="Times New Roman"/>
          <w:spacing w:val="-10"/>
        </w:rPr>
        <w:t xml:space="preserve"> </w:t>
      </w:r>
      <w:r>
        <w:rPr>
          <w:rFonts w:eastAsia="Times New Roman"/>
        </w:rPr>
        <w:t>is</w:t>
      </w:r>
      <w:r>
        <w:rPr>
          <w:rFonts w:eastAsia="Times New Roman"/>
          <w:spacing w:val="-2"/>
        </w:rPr>
        <w:t xml:space="preserve"> </w:t>
      </w:r>
      <w:r>
        <w:rPr>
          <w:rFonts w:eastAsia="Times New Roman"/>
          <w:spacing w:val="-1"/>
        </w:rPr>
        <w:t>n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t</w:t>
      </w:r>
      <w:r>
        <w:rPr>
          <w:rFonts w:eastAsia="Times New Roman"/>
          <w:spacing w:val="-3"/>
        </w:rPr>
        <w:t xml:space="preserve"> </w:t>
      </w:r>
      <w:r>
        <w:rPr>
          <w:rFonts w:eastAsia="Times New Roman"/>
          <w:spacing w:val="-1"/>
        </w:rPr>
        <w:t>f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r</w:t>
      </w:r>
      <w:r>
        <w:rPr>
          <w:rFonts w:eastAsia="Times New Roman"/>
          <w:spacing w:val="-1"/>
        </w:rPr>
        <w:t xml:space="preserve"> </w:t>
      </w:r>
      <w:r>
        <w:rPr>
          <w:rFonts w:eastAsia="Times New Roman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 xml:space="preserve"> p</w:t>
      </w:r>
      <w:r>
        <w:rPr>
          <w:rFonts w:eastAsia="Times New Roman"/>
          <w:spacing w:val="-1"/>
        </w:rPr>
        <w:t>u</w:t>
      </w:r>
      <w:r>
        <w:rPr>
          <w:rFonts w:eastAsia="Times New Roman"/>
          <w:spacing w:val="1"/>
        </w:rPr>
        <w:t>rpo</w:t>
      </w:r>
      <w:r>
        <w:rPr>
          <w:rFonts w:eastAsia="Times New Roman"/>
          <w:spacing w:val="-1"/>
        </w:rPr>
        <w:t>s</w:t>
      </w:r>
      <w:r>
        <w:rPr>
          <w:rFonts w:eastAsia="Times New Roman"/>
        </w:rPr>
        <w:t>e</w:t>
      </w:r>
      <w:r>
        <w:rPr>
          <w:rFonts w:eastAsia="Times New Roman"/>
          <w:spacing w:val="-5"/>
        </w:rPr>
        <w:t xml:space="preserve"> 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f</w:t>
      </w:r>
      <w:r>
        <w:rPr>
          <w:rFonts w:eastAsia="Times New Roman"/>
          <w:spacing w:val="-3"/>
        </w:rPr>
        <w:t xml:space="preserve"> </w:t>
      </w:r>
      <w:r>
        <w:rPr>
          <w:rFonts w:eastAsia="Times New Roman"/>
          <w:spacing w:val="-1"/>
        </w:rPr>
        <w:t>v</w:t>
      </w:r>
      <w:r>
        <w:rPr>
          <w:rFonts w:eastAsia="Times New Roman"/>
        </w:rPr>
        <w:t>i</w:t>
      </w:r>
      <w:r>
        <w:rPr>
          <w:rFonts w:eastAsia="Times New Roman"/>
          <w:spacing w:val="-1"/>
        </w:rPr>
        <w:t>s</w:t>
      </w:r>
      <w:r>
        <w:rPr>
          <w:rFonts w:eastAsia="Times New Roman"/>
          <w:spacing w:val="2"/>
        </w:rPr>
        <w:t>i</w:t>
      </w:r>
      <w:r>
        <w:rPr>
          <w:rFonts w:eastAsia="Times New Roman"/>
        </w:rPr>
        <w:t>t,</w:t>
      </w:r>
      <w:r>
        <w:rPr>
          <w:rFonts w:eastAsia="Times New Roman"/>
          <w:spacing w:val="-3"/>
        </w:rPr>
        <w:t xml:space="preserve"> </w:t>
      </w:r>
      <w:r>
        <w:rPr>
          <w:rFonts w:eastAsia="Times New Roman"/>
          <w:spacing w:val="-1"/>
        </w:rPr>
        <w:t>s</w:t>
      </w:r>
      <w:r>
        <w:rPr>
          <w:rFonts w:eastAsia="Times New Roman"/>
          <w:spacing w:val="1"/>
        </w:rPr>
        <w:t>p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>c</w:t>
      </w:r>
      <w:r>
        <w:rPr>
          <w:rFonts w:eastAsia="Times New Roman"/>
        </w:rPr>
        <w:t>ify</w:t>
      </w:r>
      <w:r>
        <w:rPr>
          <w:rFonts w:eastAsia="Times New Roman"/>
          <w:spacing w:val="-7"/>
        </w:rPr>
        <w:t xml:space="preserve"> 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>a</w:t>
      </w:r>
      <w:r>
        <w:rPr>
          <w:rFonts w:eastAsia="Times New Roman"/>
          <w:spacing w:val="-1"/>
        </w:rPr>
        <w:t>s</w:t>
      </w:r>
      <w:r>
        <w:rPr>
          <w:rFonts w:eastAsia="Times New Roman"/>
          <w:spacing w:val="3"/>
        </w:rPr>
        <w:t>o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s a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d</w:t>
      </w:r>
      <w:r>
        <w:rPr>
          <w:rFonts w:eastAsia="Times New Roman"/>
          <w:spacing w:val="-2"/>
        </w:rPr>
        <w:t xml:space="preserve"> </w:t>
      </w:r>
      <w:r>
        <w:rPr>
          <w:rFonts w:eastAsia="Times New Roman"/>
          <w:spacing w:val="-1"/>
        </w:rPr>
        <w:t>su</w:t>
      </w:r>
      <w:r>
        <w:rPr>
          <w:rFonts w:eastAsia="Times New Roman"/>
          <w:spacing w:val="1"/>
        </w:rPr>
        <w:t>pp</w:t>
      </w:r>
      <w:r>
        <w:rPr>
          <w:rFonts w:eastAsia="Times New Roman"/>
          <w:spacing w:val="2"/>
        </w:rPr>
        <w:t>l</w:t>
      </w:r>
      <w:r>
        <w:rPr>
          <w:rFonts w:eastAsia="Times New Roman"/>
        </w:rPr>
        <w:t>y</w:t>
      </w:r>
      <w:r>
        <w:rPr>
          <w:rFonts w:eastAsia="Times New Roman"/>
          <w:spacing w:val="-8"/>
        </w:rPr>
        <w:t xml:space="preserve"> </w:t>
      </w:r>
      <w:r>
        <w:rPr>
          <w:rFonts w:eastAsia="Times New Roman"/>
          <w:spacing w:val="1"/>
        </w:rPr>
        <w:t>do</w:t>
      </w:r>
      <w:r>
        <w:rPr>
          <w:rFonts w:eastAsia="Times New Roman"/>
        </w:rPr>
        <w:t>c</w:t>
      </w:r>
      <w:r>
        <w:rPr>
          <w:rFonts w:eastAsia="Times New Roman"/>
          <w:spacing w:val="1"/>
        </w:rPr>
        <w:t>u</w:t>
      </w:r>
      <w:r>
        <w:rPr>
          <w:rFonts w:eastAsia="Times New Roman"/>
          <w:spacing w:val="-1"/>
        </w:rPr>
        <w:t>m</w:t>
      </w:r>
      <w:r>
        <w:rPr>
          <w:rFonts w:eastAsia="Times New Roman"/>
          <w:spacing w:val="3"/>
        </w:rPr>
        <w:t>e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tati</w:t>
      </w:r>
      <w:r>
        <w:rPr>
          <w:rFonts w:eastAsia="Times New Roman"/>
          <w:spacing w:val="3"/>
        </w:rPr>
        <w:t>o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.</w:t>
      </w:r>
    </w:p>
    <w:p w:rsidR="006958EE" w:rsidRDefault="00E44897">
      <w:pPr>
        <w:spacing w:before="57"/>
        <w:ind w:left="208"/>
      </w:pPr>
      <w:r>
        <w:rPr>
          <w:rFonts w:eastAsia="Times New Roman"/>
          <w:spacing w:val="1"/>
        </w:rPr>
        <w:t>3</w:t>
      </w:r>
      <w:r>
        <w:rPr>
          <w:rFonts w:eastAsia="Times New Roman"/>
        </w:rPr>
        <w:t xml:space="preserve">. </w:t>
      </w:r>
      <w:r>
        <w:rPr>
          <w:rFonts w:eastAsia="Times New Roman"/>
          <w:spacing w:val="2"/>
        </w:rPr>
        <w:t>P</w:t>
      </w:r>
      <w:r>
        <w:rPr>
          <w:rFonts w:eastAsia="Times New Roman"/>
        </w:rPr>
        <w:t>lease</w:t>
      </w:r>
      <w:r>
        <w:rPr>
          <w:rFonts w:eastAsia="Times New Roman"/>
          <w:spacing w:val="-5"/>
        </w:rPr>
        <w:t xml:space="preserve"> </w:t>
      </w:r>
      <w:r>
        <w:rPr>
          <w:rFonts w:eastAsia="Times New Roman"/>
          <w:spacing w:val="-2"/>
        </w:rPr>
        <w:t>f</w:t>
      </w:r>
      <w:r>
        <w:rPr>
          <w:rFonts w:eastAsia="Times New Roman"/>
        </w:rPr>
        <w:t>ill</w:t>
      </w:r>
      <w:r>
        <w:rPr>
          <w:rFonts w:eastAsia="Times New Roman"/>
          <w:spacing w:val="-2"/>
        </w:rPr>
        <w:t xml:space="preserve"> </w:t>
      </w:r>
      <w:r>
        <w:rPr>
          <w:rFonts w:eastAsia="Times New Roman"/>
        </w:rPr>
        <w:t>in</w:t>
      </w:r>
      <w:r>
        <w:rPr>
          <w:rFonts w:eastAsia="Times New Roman"/>
          <w:spacing w:val="-1"/>
        </w:rPr>
        <w:t xml:space="preserve"> </w:t>
      </w:r>
      <w:r>
        <w:rPr>
          <w:rFonts w:eastAsia="Times New Roman"/>
          <w:spacing w:val="-2"/>
        </w:rPr>
        <w:t>f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ll</w:t>
      </w:r>
      <w:r>
        <w:rPr>
          <w:rFonts w:eastAsia="Times New Roman"/>
          <w:spacing w:val="3"/>
        </w:rPr>
        <w:t>o</w:t>
      </w:r>
      <w:r>
        <w:rPr>
          <w:rFonts w:eastAsia="Times New Roman"/>
          <w:spacing w:val="-2"/>
        </w:rPr>
        <w:t>w</w:t>
      </w:r>
      <w:r>
        <w:rPr>
          <w:rFonts w:eastAsia="Times New Roman"/>
        </w:rPr>
        <w:t>i</w:t>
      </w:r>
      <w:r>
        <w:rPr>
          <w:rFonts w:eastAsia="Times New Roman"/>
          <w:spacing w:val="1"/>
        </w:rPr>
        <w:t>n</w:t>
      </w:r>
      <w:r>
        <w:rPr>
          <w:rFonts w:eastAsia="Times New Roman"/>
        </w:rPr>
        <w:t>g</w:t>
      </w:r>
      <w:r>
        <w:rPr>
          <w:rFonts w:eastAsia="Times New Roman"/>
          <w:spacing w:val="-9"/>
        </w:rPr>
        <w:t xml:space="preserve"> </w:t>
      </w:r>
      <w:r>
        <w:rPr>
          <w:rFonts w:eastAsia="Times New Roman"/>
          <w:spacing w:val="1"/>
        </w:rPr>
        <w:t>d</w:t>
      </w:r>
      <w:r>
        <w:rPr>
          <w:rFonts w:eastAsia="Times New Roman"/>
        </w:rPr>
        <w:t>et</w:t>
      </w:r>
      <w:r>
        <w:rPr>
          <w:rFonts w:eastAsia="Times New Roman"/>
          <w:spacing w:val="3"/>
        </w:rPr>
        <w:t>a</w:t>
      </w:r>
      <w:r>
        <w:rPr>
          <w:rFonts w:eastAsia="Times New Roman"/>
        </w:rPr>
        <w:t>ils</w:t>
      </w:r>
      <w:r>
        <w:rPr>
          <w:rFonts w:eastAsia="Times New Roman"/>
          <w:spacing w:val="-6"/>
        </w:rPr>
        <w:t xml:space="preserve"> </w:t>
      </w:r>
      <w:r>
        <w:rPr>
          <w:rFonts w:eastAsia="Times New Roman"/>
        </w:rPr>
        <w:t>in</w:t>
      </w:r>
      <w:r>
        <w:rPr>
          <w:rFonts w:eastAsia="Times New Roman"/>
          <w:spacing w:val="-3"/>
        </w:rPr>
        <w:t xml:space="preserve"> </w:t>
      </w:r>
      <w:r>
        <w:rPr>
          <w:rFonts w:eastAsia="Times New Roman"/>
        </w:rPr>
        <w:t>He</w:t>
      </w:r>
      <w:r>
        <w:rPr>
          <w:rFonts w:eastAsia="Times New Roman"/>
          <w:spacing w:val="2"/>
        </w:rPr>
        <w:t>b</w:t>
      </w:r>
      <w:r>
        <w:rPr>
          <w:rFonts w:eastAsia="Times New Roman"/>
          <w:spacing w:val="1"/>
        </w:rPr>
        <w:t>r</w:t>
      </w:r>
      <w:r>
        <w:rPr>
          <w:rFonts w:eastAsia="Times New Roman"/>
          <w:spacing w:val="3"/>
        </w:rPr>
        <w:t>e</w:t>
      </w:r>
      <w:r>
        <w:rPr>
          <w:rFonts w:eastAsia="Times New Roman"/>
        </w:rPr>
        <w:t>w</w:t>
      </w:r>
      <w:r>
        <w:rPr>
          <w:rFonts w:eastAsia="Times New Roman"/>
          <w:spacing w:val="-8"/>
        </w:rPr>
        <w:t xml:space="preserve"> 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r</w:t>
      </w:r>
      <w:r>
        <w:rPr>
          <w:rFonts w:eastAsia="Times New Roman"/>
          <w:spacing w:val="-1"/>
        </w:rPr>
        <w:t xml:space="preserve"> </w:t>
      </w:r>
      <w:r>
        <w:rPr>
          <w:rFonts w:eastAsia="Times New Roman"/>
        </w:rPr>
        <w:t>E</w:t>
      </w:r>
      <w:r>
        <w:rPr>
          <w:rFonts w:eastAsia="Times New Roman"/>
          <w:spacing w:val="-1"/>
        </w:rPr>
        <w:t>n</w:t>
      </w:r>
      <w:r>
        <w:rPr>
          <w:rFonts w:eastAsia="Times New Roman"/>
          <w:spacing w:val="1"/>
        </w:rPr>
        <w:t>g</w:t>
      </w:r>
      <w:r>
        <w:rPr>
          <w:rFonts w:eastAsia="Times New Roman"/>
        </w:rPr>
        <w:t>li</w:t>
      </w:r>
      <w:r>
        <w:rPr>
          <w:rFonts w:eastAsia="Times New Roman"/>
          <w:spacing w:val="1"/>
        </w:rPr>
        <w:t>s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.</w:t>
      </w:r>
    </w:p>
    <w:p w:rsidR="006958EE" w:rsidRDefault="00E44897">
      <w:pPr>
        <w:spacing w:line="280" w:lineRule="exact"/>
        <w:rPr>
          <w:lang w:eastAsia="zh-CN"/>
        </w:rPr>
      </w:pPr>
      <w:r>
        <w:rPr>
          <w:lang w:eastAsia="zh-CN"/>
        </w:rPr>
        <w:br w:type="column"/>
      </w:r>
      <w:r>
        <w:rPr>
          <w:rFonts w:eastAsia="Times New Roman"/>
          <w:spacing w:val="1"/>
          <w:position w:val="-1"/>
          <w:lang w:eastAsia="zh-CN"/>
        </w:rPr>
        <w:lastRenderedPageBreak/>
        <w:t>1</w:t>
      </w:r>
      <w:r>
        <w:rPr>
          <w:rFonts w:eastAsia="Times New Roman"/>
          <w:position w:val="-1"/>
          <w:lang w:eastAsia="zh-CN"/>
        </w:rPr>
        <w:t xml:space="preserve">.   </w:t>
      </w:r>
      <w:r>
        <w:rPr>
          <w:rFonts w:eastAsia="Times New Roman"/>
          <w:spacing w:val="7"/>
          <w:position w:val="-1"/>
          <w:lang w:eastAsia="zh-CN"/>
        </w:rPr>
        <w:t xml:space="preserve"> </w:t>
      </w:r>
      <w:r>
        <w:rPr>
          <w:rFonts w:ascii="Microsoft JhengHei Light" w:eastAsia="Microsoft JhengHei Light" w:hAnsi="Microsoft JhengHei Light" w:cs="Microsoft JhengHei Light"/>
          <w:spacing w:val="2"/>
          <w:position w:val="-1"/>
          <w:lang w:eastAsia="zh-CN"/>
        </w:rPr>
        <w:t>请</w:t>
      </w:r>
      <w:r>
        <w:rPr>
          <w:rFonts w:ascii="Microsoft JhengHei Light" w:eastAsia="Microsoft JhengHei Light" w:hAnsi="Microsoft JhengHei Light" w:cs="Microsoft JhengHei Light"/>
          <w:position w:val="-1"/>
          <w:lang w:eastAsia="zh-CN"/>
        </w:rPr>
        <w:t>附一</w:t>
      </w:r>
      <w:r>
        <w:rPr>
          <w:rFonts w:ascii="Microsoft JhengHei Light" w:eastAsia="Microsoft JhengHei Light" w:hAnsi="Microsoft JhengHei Light" w:cs="Microsoft JhengHei Light"/>
          <w:spacing w:val="2"/>
          <w:position w:val="-1"/>
          <w:lang w:eastAsia="zh-CN"/>
        </w:rPr>
        <w:t>张</w:t>
      </w:r>
      <w:r>
        <w:rPr>
          <w:rFonts w:ascii="Microsoft JhengHei Light" w:eastAsia="Microsoft JhengHei Light" w:hAnsi="Microsoft JhengHei Light" w:cs="Microsoft JhengHei Light"/>
          <w:position w:val="-1"/>
          <w:lang w:eastAsia="zh-CN"/>
        </w:rPr>
        <w:t>近期</w:t>
      </w:r>
      <w:r>
        <w:rPr>
          <w:rFonts w:ascii="Microsoft JhengHei Light" w:eastAsia="Microsoft JhengHei Light" w:hAnsi="Microsoft JhengHei Light" w:cs="Microsoft JhengHei Light"/>
          <w:spacing w:val="2"/>
          <w:position w:val="-1"/>
          <w:lang w:eastAsia="zh-CN"/>
        </w:rPr>
        <w:t>护</w:t>
      </w:r>
      <w:r>
        <w:rPr>
          <w:rFonts w:ascii="Microsoft JhengHei Light" w:eastAsia="Microsoft JhengHei Light" w:hAnsi="Microsoft JhengHei Light" w:cs="Microsoft JhengHei Light"/>
          <w:position w:val="-1"/>
          <w:lang w:eastAsia="zh-CN"/>
        </w:rPr>
        <w:t>照照</w:t>
      </w:r>
      <w:r>
        <w:rPr>
          <w:rFonts w:ascii="Microsoft JhengHei Light" w:eastAsia="Microsoft JhengHei Light" w:hAnsi="Microsoft JhengHei Light" w:cs="Microsoft JhengHei Light"/>
          <w:spacing w:val="4"/>
          <w:position w:val="-1"/>
          <w:lang w:eastAsia="zh-CN"/>
        </w:rPr>
        <w:t>片</w:t>
      </w:r>
      <w:r>
        <w:rPr>
          <w:rFonts w:eastAsia="Times New Roman"/>
          <w:position w:val="-1"/>
          <w:lang w:eastAsia="zh-CN"/>
        </w:rPr>
        <w:t>.</w:t>
      </w:r>
    </w:p>
    <w:p w:rsidR="006958EE" w:rsidRDefault="00E44897">
      <w:pPr>
        <w:spacing w:line="240" w:lineRule="exact"/>
        <w:rPr>
          <w:rFonts w:ascii="Microsoft JhengHei Light" w:eastAsia="Microsoft JhengHei Light" w:hAnsi="Microsoft JhengHei Light" w:cs="Microsoft JhengHei Light"/>
          <w:lang w:eastAsia="zh-CN"/>
        </w:rPr>
      </w:pPr>
      <w:r>
        <w:rPr>
          <w:rFonts w:eastAsia="Times New Roman"/>
          <w:spacing w:val="1"/>
          <w:lang w:eastAsia="zh-CN"/>
        </w:rPr>
        <w:t>2</w:t>
      </w:r>
      <w:r>
        <w:rPr>
          <w:rFonts w:eastAsia="Times New Roman"/>
          <w:lang w:eastAsia="zh-CN"/>
        </w:rPr>
        <w:t xml:space="preserve">.   </w:t>
      </w:r>
      <w:r>
        <w:rPr>
          <w:rFonts w:eastAsia="Times New Roman"/>
          <w:spacing w:val="7"/>
          <w:lang w:eastAsia="zh-CN"/>
        </w:rPr>
        <w:t xml:space="preserve"> </w:t>
      </w:r>
      <w:r>
        <w:rPr>
          <w:rFonts w:ascii="Microsoft JhengHei Light" w:eastAsia="Microsoft JhengHei Light" w:hAnsi="Microsoft JhengHei Light" w:cs="Microsoft JhengHei Light"/>
          <w:spacing w:val="7"/>
          <w:lang w:eastAsia="zh-CN"/>
        </w:rPr>
        <w:t>如申请</w:t>
      </w:r>
      <w:r>
        <w:rPr>
          <w:rFonts w:ascii="Microsoft JhengHei Light" w:eastAsia="Microsoft JhengHei Light" w:hAnsi="Microsoft JhengHei Light" w:cs="Microsoft JhengHei Light"/>
          <w:spacing w:val="5"/>
          <w:lang w:eastAsia="zh-CN"/>
        </w:rPr>
        <w:t>不</w:t>
      </w:r>
      <w:r>
        <w:rPr>
          <w:rFonts w:ascii="Microsoft JhengHei Light" w:eastAsia="Microsoft JhengHei Light" w:hAnsi="Microsoft JhengHei Light" w:cs="Microsoft JhengHei Light"/>
          <w:spacing w:val="7"/>
          <w:lang w:eastAsia="zh-CN"/>
        </w:rPr>
        <w:t>是为</w:t>
      </w:r>
      <w:r>
        <w:rPr>
          <w:rFonts w:ascii="Microsoft JhengHei Light" w:eastAsia="Microsoft JhengHei Light" w:hAnsi="Microsoft JhengHei Light" w:cs="Microsoft JhengHei Light"/>
          <w:spacing w:val="5"/>
          <w:lang w:eastAsia="zh-CN"/>
        </w:rPr>
        <w:t>了</w:t>
      </w:r>
      <w:r>
        <w:rPr>
          <w:rFonts w:ascii="Microsoft JhengHei Light" w:eastAsia="Microsoft JhengHei Light" w:hAnsi="Microsoft JhengHei Light" w:cs="Microsoft JhengHei Light"/>
          <w:spacing w:val="7"/>
          <w:lang w:eastAsia="zh-CN"/>
        </w:rPr>
        <w:t>访</w:t>
      </w:r>
      <w:r>
        <w:rPr>
          <w:rFonts w:ascii="Microsoft JhengHei Light" w:eastAsia="Microsoft JhengHei Light" w:hAnsi="Microsoft JhengHei Light" w:cs="Microsoft JhengHei Light"/>
          <w:spacing w:val="5"/>
          <w:lang w:eastAsia="zh-CN"/>
        </w:rPr>
        <w:t>问</w:t>
      </w:r>
      <w:r>
        <w:rPr>
          <w:rFonts w:ascii="Microsoft JhengHei Light" w:eastAsia="Microsoft JhengHei Light" w:hAnsi="Microsoft JhengHei Light" w:cs="Microsoft JhengHei Light"/>
          <w:spacing w:val="7"/>
          <w:lang w:eastAsia="zh-CN"/>
        </w:rPr>
        <w:t>以</w:t>
      </w:r>
      <w:r>
        <w:rPr>
          <w:rFonts w:ascii="Microsoft JhengHei Light" w:eastAsia="Microsoft JhengHei Light" w:hAnsi="Microsoft JhengHei Light" w:cs="Microsoft JhengHei Light"/>
          <w:spacing w:val="5"/>
          <w:lang w:eastAsia="zh-CN"/>
        </w:rPr>
        <w:t>色</w:t>
      </w:r>
      <w:r>
        <w:rPr>
          <w:rFonts w:ascii="Microsoft JhengHei Light" w:eastAsia="Microsoft JhengHei Light" w:hAnsi="Microsoft JhengHei Light" w:cs="Microsoft JhengHei Light"/>
          <w:spacing w:val="7"/>
          <w:lang w:eastAsia="zh-CN"/>
        </w:rPr>
        <w:t>列，请</w:t>
      </w:r>
      <w:r>
        <w:rPr>
          <w:rFonts w:ascii="Microsoft JhengHei Light" w:eastAsia="Microsoft JhengHei Light" w:hAnsi="Microsoft JhengHei Light" w:cs="Microsoft JhengHei Light"/>
          <w:spacing w:val="5"/>
          <w:lang w:eastAsia="zh-CN"/>
        </w:rPr>
        <w:t>详</w:t>
      </w:r>
      <w:r>
        <w:rPr>
          <w:rFonts w:ascii="Microsoft JhengHei Light" w:eastAsia="Microsoft JhengHei Light" w:hAnsi="Microsoft JhengHei Light" w:cs="Microsoft JhengHei Light"/>
          <w:spacing w:val="7"/>
          <w:lang w:eastAsia="zh-CN"/>
        </w:rPr>
        <w:t>述</w:t>
      </w:r>
      <w:r>
        <w:rPr>
          <w:rFonts w:ascii="Microsoft JhengHei Light" w:eastAsia="Microsoft JhengHei Light" w:hAnsi="Microsoft JhengHei Light" w:cs="Microsoft JhengHei Light"/>
          <w:spacing w:val="5"/>
          <w:lang w:eastAsia="zh-CN"/>
        </w:rPr>
        <w:t>申</w:t>
      </w:r>
      <w:r>
        <w:rPr>
          <w:rFonts w:ascii="Microsoft JhengHei Light" w:eastAsia="Microsoft JhengHei Light" w:hAnsi="Microsoft JhengHei Light" w:cs="Microsoft JhengHei Light"/>
          <w:lang w:eastAsia="zh-CN"/>
        </w:rPr>
        <w:t>请</w:t>
      </w:r>
    </w:p>
    <w:p w:rsidR="006958EE" w:rsidRDefault="00E44897">
      <w:pPr>
        <w:spacing w:line="240" w:lineRule="exact"/>
        <w:ind w:left="360"/>
        <w:rPr>
          <w:lang w:eastAsia="zh-CN"/>
        </w:rPr>
      </w:pP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原</w:t>
      </w:r>
      <w:r>
        <w:rPr>
          <w:rFonts w:ascii="Microsoft JhengHei Light" w:eastAsia="Microsoft JhengHei Light" w:hAnsi="Microsoft JhengHei Light" w:cs="Microsoft JhengHei Light"/>
          <w:lang w:eastAsia="zh-CN"/>
        </w:rPr>
        <w:t>因，</w:t>
      </w: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并</w:t>
      </w:r>
      <w:r>
        <w:rPr>
          <w:rFonts w:ascii="Microsoft JhengHei Light" w:eastAsia="Microsoft JhengHei Light" w:hAnsi="Microsoft JhengHei Light" w:cs="Microsoft JhengHei Light"/>
          <w:lang w:eastAsia="zh-CN"/>
        </w:rPr>
        <w:t>递交</w:t>
      </w: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相</w:t>
      </w:r>
      <w:r>
        <w:rPr>
          <w:rFonts w:ascii="Microsoft JhengHei Light" w:eastAsia="Microsoft JhengHei Light" w:hAnsi="Microsoft JhengHei Light" w:cs="Microsoft JhengHei Light"/>
          <w:lang w:eastAsia="zh-CN"/>
        </w:rPr>
        <w:t>关材</w:t>
      </w:r>
      <w:r>
        <w:rPr>
          <w:rFonts w:ascii="Microsoft JhengHei Light" w:eastAsia="Microsoft JhengHei Light" w:hAnsi="Microsoft JhengHei Light" w:cs="Microsoft JhengHei Light"/>
          <w:spacing w:val="4"/>
          <w:lang w:eastAsia="zh-CN"/>
        </w:rPr>
        <w:t>料</w:t>
      </w:r>
      <w:r>
        <w:rPr>
          <w:rFonts w:eastAsia="Times New Roman"/>
          <w:lang w:eastAsia="zh-CN"/>
        </w:rPr>
        <w:t>.</w:t>
      </w:r>
    </w:p>
    <w:p w:rsidR="006958EE" w:rsidRDefault="00E44897">
      <w:pPr>
        <w:spacing w:line="240" w:lineRule="exact"/>
        <w:rPr>
          <w:lang w:eastAsia="zh-CN"/>
        </w:rPr>
        <w:sectPr w:rsidR="006958EE">
          <w:type w:val="continuous"/>
          <w:pgSz w:w="12240" w:h="15840"/>
          <w:pgMar w:top="260" w:right="820" w:bottom="280" w:left="1340" w:header="720" w:footer="720" w:gutter="0"/>
          <w:cols w:num="2" w:space="720" w:equalWidth="0">
            <w:col w:w="5163" w:space="626"/>
            <w:col w:w="4291"/>
          </w:cols>
        </w:sectPr>
      </w:pPr>
      <w:r>
        <w:rPr>
          <w:rFonts w:eastAsia="Times New Roman"/>
          <w:spacing w:val="1"/>
          <w:position w:val="-1"/>
          <w:lang w:eastAsia="zh-CN"/>
        </w:rPr>
        <w:t>3</w:t>
      </w:r>
      <w:r>
        <w:rPr>
          <w:rFonts w:eastAsia="Times New Roman"/>
          <w:position w:val="-1"/>
          <w:lang w:eastAsia="zh-CN"/>
        </w:rPr>
        <w:t xml:space="preserve">.   </w:t>
      </w:r>
      <w:r>
        <w:rPr>
          <w:rFonts w:eastAsia="Times New Roman"/>
          <w:spacing w:val="7"/>
          <w:position w:val="-1"/>
          <w:lang w:eastAsia="zh-CN"/>
        </w:rPr>
        <w:t xml:space="preserve"> </w:t>
      </w:r>
      <w:r>
        <w:rPr>
          <w:rFonts w:ascii="Microsoft JhengHei Light" w:eastAsia="Microsoft JhengHei Light" w:hAnsi="Microsoft JhengHei Light" w:cs="Microsoft JhengHei Light"/>
          <w:spacing w:val="2"/>
          <w:position w:val="-1"/>
          <w:lang w:eastAsia="zh-CN"/>
        </w:rPr>
        <w:t>请</w:t>
      </w:r>
      <w:r>
        <w:rPr>
          <w:rFonts w:ascii="Microsoft JhengHei Light" w:eastAsia="Microsoft JhengHei Light" w:hAnsi="Microsoft JhengHei Light" w:cs="Microsoft JhengHei Light"/>
          <w:position w:val="-1"/>
          <w:lang w:eastAsia="zh-CN"/>
        </w:rPr>
        <w:t>用希</w:t>
      </w:r>
      <w:r>
        <w:rPr>
          <w:rFonts w:ascii="Microsoft JhengHei Light" w:eastAsia="Microsoft JhengHei Light" w:hAnsi="Microsoft JhengHei Light" w:cs="Microsoft JhengHei Light"/>
          <w:spacing w:val="2"/>
          <w:position w:val="-1"/>
          <w:lang w:eastAsia="zh-CN"/>
        </w:rPr>
        <w:t>伯</w:t>
      </w:r>
      <w:r>
        <w:rPr>
          <w:rFonts w:ascii="Microsoft JhengHei Light" w:eastAsia="Microsoft JhengHei Light" w:hAnsi="Microsoft JhengHei Light" w:cs="Microsoft JhengHei Light"/>
          <w:position w:val="-1"/>
          <w:lang w:eastAsia="zh-CN"/>
        </w:rPr>
        <w:t>来文</w:t>
      </w:r>
      <w:r>
        <w:rPr>
          <w:rFonts w:ascii="Microsoft JhengHei Light" w:eastAsia="Microsoft JhengHei Light" w:hAnsi="Microsoft JhengHei Light" w:cs="Microsoft JhengHei Light"/>
          <w:spacing w:val="2"/>
          <w:position w:val="-1"/>
          <w:lang w:eastAsia="zh-CN"/>
        </w:rPr>
        <w:t>或</w:t>
      </w:r>
      <w:r>
        <w:rPr>
          <w:rFonts w:ascii="Microsoft JhengHei Light" w:eastAsia="Microsoft JhengHei Light" w:hAnsi="Microsoft JhengHei Light" w:cs="Microsoft JhengHei Light"/>
          <w:position w:val="-1"/>
          <w:lang w:eastAsia="zh-CN"/>
        </w:rPr>
        <w:t>英文</w:t>
      </w:r>
      <w:r>
        <w:rPr>
          <w:rFonts w:ascii="Microsoft JhengHei Light" w:eastAsia="Microsoft JhengHei Light" w:hAnsi="Microsoft JhengHei Light" w:cs="Microsoft JhengHei Light"/>
          <w:spacing w:val="2"/>
          <w:position w:val="-1"/>
          <w:lang w:eastAsia="zh-CN"/>
        </w:rPr>
        <w:t>填</w:t>
      </w:r>
      <w:r>
        <w:rPr>
          <w:rFonts w:ascii="Microsoft JhengHei Light" w:eastAsia="Microsoft JhengHei Light" w:hAnsi="Microsoft JhengHei Light" w:cs="Microsoft JhengHei Light"/>
          <w:position w:val="-1"/>
          <w:lang w:eastAsia="zh-CN"/>
        </w:rPr>
        <w:t>写表</w:t>
      </w:r>
      <w:r>
        <w:rPr>
          <w:rFonts w:ascii="Microsoft JhengHei Light" w:eastAsia="Microsoft JhengHei Light" w:hAnsi="Microsoft JhengHei Light" w:cs="Microsoft JhengHei Light"/>
          <w:spacing w:val="4"/>
          <w:position w:val="-1"/>
          <w:lang w:eastAsia="zh-CN"/>
        </w:rPr>
        <w:t>格</w:t>
      </w:r>
      <w:r>
        <w:rPr>
          <w:rFonts w:eastAsia="Times New Roman"/>
          <w:position w:val="-1"/>
          <w:lang w:eastAsia="zh-CN"/>
        </w:rPr>
        <w:t>.</w:t>
      </w:r>
    </w:p>
    <w:p w:rsidR="006958EE" w:rsidRDefault="006958EE">
      <w:pPr>
        <w:spacing w:before="7" w:line="260" w:lineRule="exact"/>
        <w:rPr>
          <w:sz w:val="26"/>
          <w:szCs w:val="26"/>
          <w:lang w:eastAsia="zh-CN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4"/>
        <w:gridCol w:w="1801"/>
        <w:gridCol w:w="1620"/>
        <w:gridCol w:w="1981"/>
        <w:gridCol w:w="1980"/>
      </w:tblGrid>
      <w:tr w:rsidR="006958EE">
        <w:trPr>
          <w:trHeight w:hRule="exact" w:val="499"/>
        </w:trPr>
        <w:tc>
          <w:tcPr>
            <w:tcW w:w="2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E44897">
            <w:pPr>
              <w:spacing w:line="220" w:lineRule="exact"/>
              <w:ind w:left="318" w:right="322"/>
              <w:jc w:val="center"/>
            </w:pPr>
            <w:r>
              <w:rPr>
                <w:rFonts w:eastAsia="Times New Roman"/>
                <w:spacing w:val="2"/>
              </w:rPr>
              <w:t>P</w:t>
            </w:r>
            <w:r>
              <w:rPr>
                <w:rFonts w:eastAsia="Times New Roman"/>
                <w:spacing w:val="1"/>
              </w:rPr>
              <w:t>r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-1"/>
              </w:rPr>
              <w:t>v</w:t>
            </w:r>
            <w:r>
              <w:rPr>
                <w:rFonts w:eastAsia="Times New Roman"/>
              </w:rPr>
              <w:t>i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  <w:spacing w:val="-1"/>
              </w:rPr>
              <w:t>u</w:t>
            </w:r>
            <w:r>
              <w:rPr>
                <w:rFonts w:eastAsia="Times New Roman"/>
              </w:rPr>
              <w:t>s</w:t>
            </w:r>
            <w:r>
              <w:rPr>
                <w:rFonts w:eastAsia="Times New Roman"/>
                <w:spacing w:val="-7"/>
              </w:rPr>
              <w:t xml:space="preserve"> </w:t>
            </w:r>
            <w:r>
              <w:rPr>
                <w:rFonts w:eastAsia="Times New Roman"/>
                <w:spacing w:val="-2"/>
              </w:rPr>
              <w:t>f</w:t>
            </w:r>
            <w:r>
              <w:rPr>
                <w:rFonts w:eastAsia="Times New Roman"/>
                <w:spacing w:val="3"/>
              </w:rPr>
              <w:t>a</w:t>
            </w:r>
            <w:r>
              <w:rPr>
                <w:rFonts w:eastAsia="Times New Roman"/>
                <w:spacing w:val="-1"/>
              </w:rPr>
              <w:t>m</w:t>
            </w:r>
            <w:r>
              <w:rPr>
                <w:rFonts w:eastAsia="Times New Roman"/>
              </w:rPr>
              <w:t>i</w:t>
            </w:r>
            <w:r>
              <w:rPr>
                <w:rFonts w:eastAsia="Times New Roman"/>
                <w:spacing w:val="2"/>
              </w:rPr>
              <w:t>l</w:t>
            </w:r>
            <w:r>
              <w:rPr>
                <w:rFonts w:eastAsia="Times New Roman"/>
              </w:rPr>
              <w:t>y</w:t>
            </w:r>
            <w:r>
              <w:rPr>
                <w:rFonts w:eastAsia="Times New Roman"/>
                <w:spacing w:val="-4"/>
              </w:rPr>
              <w:t xml:space="preserve"> </w:t>
            </w:r>
            <w:r>
              <w:rPr>
                <w:rFonts w:eastAsia="Times New Roman"/>
                <w:spacing w:val="-1"/>
                <w:w w:val="99"/>
              </w:rPr>
              <w:t>n</w:t>
            </w:r>
            <w:r>
              <w:rPr>
                <w:rFonts w:eastAsia="Times New Roman"/>
                <w:spacing w:val="3"/>
                <w:w w:val="99"/>
              </w:rPr>
              <w:t>a</w:t>
            </w:r>
            <w:r>
              <w:rPr>
                <w:rFonts w:eastAsia="Times New Roman"/>
                <w:spacing w:val="-4"/>
                <w:w w:val="99"/>
              </w:rPr>
              <w:t>m</w:t>
            </w:r>
            <w:r>
              <w:rPr>
                <w:rFonts w:eastAsia="Times New Roman"/>
                <w:w w:val="99"/>
              </w:rPr>
              <w:t>e</w:t>
            </w:r>
          </w:p>
          <w:p w:rsidR="006958EE" w:rsidRDefault="00E44897">
            <w:pPr>
              <w:spacing w:line="260" w:lineRule="exact"/>
              <w:ind w:left="905" w:right="907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曾</w:t>
            </w: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用名</w:t>
            </w:r>
            <w:proofErr w:type="spellEnd"/>
          </w:p>
        </w:tc>
        <w:tc>
          <w:tcPr>
            <w:tcW w:w="1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E44897">
            <w:pPr>
              <w:spacing w:line="220" w:lineRule="exact"/>
              <w:ind w:left="239" w:right="245"/>
              <w:jc w:val="center"/>
            </w:pPr>
            <w:r>
              <w:rPr>
                <w:rFonts w:eastAsia="Times New Roman"/>
              </w:rPr>
              <w:t>M</w:t>
            </w:r>
            <w:r>
              <w:rPr>
                <w:rFonts w:eastAsia="Times New Roman"/>
                <w:spacing w:val="2"/>
              </w:rPr>
              <w:t>o</w:t>
            </w: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spacing w:val="-1"/>
              </w:rPr>
              <w:t>h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1"/>
              </w:rPr>
              <w:t>r’</w:t>
            </w:r>
            <w:r>
              <w:rPr>
                <w:rFonts w:eastAsia="Times New Roman"/>
              </w:rPr>
              <w:t>s</w:t>
            </w:r>
            <w:r>
              <w:rPr>
                <w:rFonts w:eastAsia="Times New Roman"/>
                <w:spacing w:val="-7"/>
              </w:rPr>
              <w:t xml:space="preserve"> </w:t>
            </w:r>
            <w:r>
              <w:rPr>
                <w:rFonts w:eastAsia="Times New Roman"/>
                <w:spacing w:val="-1"/>
                <w:w w:val="99"/>
              </w:rPr>
              <w:t>n</w:t>
            </w:r>
            <w:r>
              <w:rPr>
                <w:rFonts w:eastAsia="Times New Roman"/>
                <w:spacing w:val="3"/>
                <w:w w:val="99"/>
              </w:rPr>
              <w:t>a</w:t>
            </w:r>
            <w:r>
              <w:rPr>
                <w:rFonts w:eastAsia="Times New Roman"/>
                <w:spacing w:val="-1"/>
                <w:w w:val="99"/>
              </w:rPr>
              <w:t>m</w:t>
            </w:r>
            <w:r>
              <w:rPr>
                <w:rFonts w:eastAsia="Times New Roman"/>
                <w:w w:val="99"/>
              </w:rPr>
              <w:t>e</w:t>
            </w:r>
          </w:p>
          <w:p w:rsidR="006958EE" w:rsidRDefault="00E44897">
            <w:pPr>
              <w:spacing w:line="260" w:lineRule="exact"/>
              <w:ind w:left="459" w:right="461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母</w:t>
            </w: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亲姓名</w:t>
            </w:r>
            <w:proofErr w:type="spellEnd"/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E44897">
            <w:pPr>
              <w:spacing w:line="220" w:lineRule="exact"/>
              <w:ind w:left="188" w:right="195"/>
              <w:jc w:val="center"/>
            </w:pPr>
            <w:r>
              <w:rPr>
                <w:rFonts w:eastAsia="Times New Roman"/>
              </w:rPr>
              <w:t>Fat</w:t>
            </w:r>
            <w:r>
              <w:rPr>
                <w:rFonts w:eastAsia="Times New Roman"/>
                <w:spacing w:val="-1"/>
              </w:rPr>
              <w:t>h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3"/>
              </w:rPr>
              <w:t>r</w:t>
            </w:r>
            <w:r>
              <w:rPr>
                <w:rFonts w:eastAsia="Times New Roman"/>
                <w:spacing w:val="-2"/>
              </w:rPr>
              <w:t>’</w:t>
            </w:r>
            <w:r>
              <w:rPr>
                <w:rFonts w:eastAsia="Times New Roman"/>
              </w:rPr>
              <w:t>s</w:t>
            </w:r>
            <w:r>
              <w:rPr>
                <w:rFonts w:eastAsia="Times New Roman"/>
                <w:spacing w:val="-5"/>
              </w:rPr>
              <w:t xml:space="preserve"> </w:t>
            </w:r>
            <w:r>
              <w:rPr>
                <w:rFonts w:eastAsia="Times New Roman"/>
                <w:spacing w:val="-1"/>
                <w:w w:val="99"/>
              </w:rPr>
              <w:t>n</w:t>
            </w:r>
            <w:r>
              <w:rPr>
                <w:rFonts w:eastAsia="Times New Roman"/>
                <w:spacing w:val="3"/>
                <w:w w:val="99"/>
              </w:rPr>
              <w:t>a</w:t>
            </w:r>
            <w:r>
              <w:rPr>
                <w:rFonts w:eastAsia="Times New Roman"/>
                <w:spacing w:val="-4"/>
                <w:w w:val="99"/>
              </w:rPr>
              <w:t>m</w:t>
            </w:r>
            <w:r>
              <w:rPr>
                <w:rFonts w:eastAsia="Times New Roman"/>
                <w:w w:val="99"/>
              </w:rPr>
              <w:t>e</w:t>
            </w:r>
          </w:p>
          <w:p w:rsidR="006958EE" w:rsidRDefault="00E44897">
            <w:pPr>
              <w:spacing w:line="260" w:lineRule="exact"/>
              <w:ind w:left="370" w:right="370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父</w:t>
            </w: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亲姓名</w:t>
            </w:r>
            <w:proofErr w:type="spellEnd"/>
          </w:p>
        </w:tc>
        <w:tc>
          <w:tcPr>
            <w:tcW w:w="1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E44897">
            <w:pPr>
              <w:spacing w:line="220" w:lineRule="exact"/>
              <w:ind w:left="452" w:right="456"/>
              <w:jc w:val="center"/>
            </w:pPr>
            <w:r>
              <w:rPr>
                <w:rFonts w:eastAsia="Times New Roman"/>
              </w:rPr>
              <w:t>Gi</w:t>
            </w:r>
            <w:r>
              <w:rPr>
                <w:rFonts w:eastAsia="Times New Roman"/>
                <w:spacing w:val="-1"/>
              </w:rPr>
              <w:t>v</w:t>
            </w:r>
            <w:r>
              <w:rPr>
                <w:rFonts w:eastAsia="Times New Roman"/>
                <w:spacing w:val="3"/>
              </w:rPr>
              <w:t>e</w:t>
            </w:r>
            <w:r>
              <w:rPr>
                <w:rFonts w:eastAsia="Times New Roman"/>
              </w:rPr>
              <w:t>n</w:t>
            </w:r>
            <w:r>
              <w:rPr>
                <w:rFonts w:eastAsia="Times New Roman"/>
                <w:spacing w:val="-6"/>
              </w:rPr>
              <w:t xml:space="preserve"> </w:t>
            </w:r>
            <w:r>
              <w:rPr>
                <w:rFonts w:eastAsia="Times New Roman"/>
                <w:spacing w:val="-1"/>
                <w:w w:val="99"/>
              </w:rPr>
              <w:t>n</w:t>
            </w:r>
            <w:r>
              <w:rPr>
                <w:rFonts w:eastAsia="Times New Roman"/>
                <w:spacing w:val="3"/>
                <w:w w:val="99"/>
              </w:rPr>
              <w:t>a</w:t>
            </w:r>
            <w:r>
              <w:rPr>
                <w:rFonts w:eastAsia="Times New Roman"/>
                <w:spacing w:val="-1"/>
                <w:w w:val="99"/>
              </w:rPr>
              <w:t>m</w:t>
            </w:r>
            <w:r>
              <w:rPr>
                <w:rFonts w:eastAsia="Times New Roman"/>
                <w:w w:val="99"/>
              </w:rPr>
              <w:t>e</w:t>
            </w:r>
          </w:p>
          <w:p w:rsidR="006958EE" w:rsidRDefault="00E44897">
            <w:pPr>
              <w:spacing w:line="260" w:lineRule="exact"/>
              <w:ind w:left="850" w:right="850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名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E44897">
            <w:pPr>
              <w:spacing w:line="220" w:lineRule="exact"/>
              <w:ind w:left="414" w:right="418"/>
              <w:jc w:val="center"/>
            </w:pPr>
            <w:r>
              <w:rPr>
                <w:rFonts w:eastAsia="Times New Roman"/>
              </w:rPr>
              <w:t>F</w:t>
            </w:r>
            <w:r>
              <w:rPr>
                <w:rFonts w:eastAsia="Times New Roman"/>
                <w:spacing w:val="2"/>
              </w:rPr>
              <w:t>a</w:t>
            </w:r>
            <w:r>
              <w:rPr>
                <w:rFonts w:eastAsia="Times New Roman"/>
                <w:spacing w:val="-4"/>
              </w:rPr>
              <w:t>m</w:t>
            </w:r>
            <w:r>
              <w:rPr>
                <w:rFonts w:eastAsia="Times New Roman"/>
              </w:rPr>
              <w:t>i</w:t>
            </w:r>
            <w:r>
              <w:rPr>
                <w:rFonts w:eastAsia="Times New Roman"/>
                <w:spacing w:val="2"/>
              </w:rPr>
              <w:t>l</w:t>
            </w:r>
            <w:r>
              <w:rPr>
                <w:rFonts w:eastAsia="Times New Roman"/>
              </w:rPr>
              <w:t>y</w:t>
            </w:r>
            <w:r>
              <w:rPr>
                <w:rFonts w:eastAsia="Times New Roman"/>
                <w:spacing w:val="-5"/>
              </w:rPr>
              <w:t xml:space="preserve"> </w:t>
            </w:r>
            <w:r>
              <w:rPr>
                <w:rFonts w:eastAsia="Times New Roman"/>
                <w:spacing w:val="-1"/>
                <w:w w:val="99"/>
              </w:rPr>
              <w:t>n</w:t>
            </w:r>
            <w:r>
              <w:rPr>
                <w:rFonts w:eastAsia="Times New Roman"/>
                <w:spacing w:val="3"/>
                <w:w w:val="99"/>
              </w:rPr>
              <w:t>a</w:t>
            </w:r>
            <w:r>
              <w:rPr>
                <w:rFonts w:eastAsia="Times New Roman"/>
                <w:spacing w:val="-4"/>
                <w:w w:val="99"/>
              </w:rPr>
              <w:t>m</w:t>
            </w:r>
            <w:r>
              <w:rPr>
                <w:rFonts w:eastAsia="Times New Roman"/>
                <w:w w:val="99"/>
              </w:rPr>
              <w:t>e</w:t>
            </w:r>
          </w:p>
          <w:p w:rsidR="006958EE" w:rsidRDefault="00E44897">
            <w:pPr>
              <w:spacing w:line="260" w:lineRule="exact"/>
              <w:ind w:left="850" w:right="850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姓</w:t>
            </w:r>
          </w:p>
        </w:tc>
      </w:tr>
      <w:tr w:rsidR="006958EE">
        <w:trPr>
          <w:trHeight w:hRule="exact" w:val="504"/>
        </w:trPr>
        <w:tc>
          <w:tcPr>
            <w:tcW w:w="2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6958EE"/>
        </w:tc>
        <w:tc>
          <w:tcPr>
            <w:tcW w:w="1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6958EE"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6958EE"/>
        </w:tc>
        <w:tc>
          <w:tcPr>
            <w:tcW w:w="1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6958EE"/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6958EE"/>
        </w:tc>
      </w:tr>
    </w:tbl>
    <w:p w:rsidR="006958EE" w:rsidRDefault="006958EE">
      <w:pPr>
        <w:spacing w:before="19" w:line="200" w:lineRule="exact"/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4"/>
        <w:gridCol w:w="1801"/>
        <w:gridCol w:w="1620"/>
        <w:gridCol w:w="1981"/>
        <w:gridCol w:w="1980"/>
      </w:tblGrid>
      <w:tr w:rsidR="006958EE">
        <w:trPr>
          <w:trHeight w:hRule="exact" w:val="500"/>
        </w:trPr>
        <w:tc>
          <w:tcPr>
            <w:tcW w:w="2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E44897">
            <w:pPr>
              <w:spacing w:line="220" w:lineRule="exact"/>
              <w:ind w:left="392" w:right="395"/>
              <w:jc w:val="center"/>
            </w:pPr>
            <w:r>
              <w:rPr>
                <w:rFonts w:eastAsia="Times New Roman"/>
                <w:spacing w:val="2"/>
              </w:rPr>
              <w:t>P</w:t>
            </w:r>
            <w:r>
              <w:rPr>
                <w:rFonts w:eastAsia="Times New Roman"/>
                <w:spacing w:val="1"/>
              </w:rPr>
              <w:t>r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-1"/>
              </w:rPr>
              <w:t>v</w:t>
            </w:r>
            <w:r>
              <w:rPr>
                <w:rFonts w:eastAsia="Times New Roman"/>
              </w:rPr>
              <w:t>i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  <w:spacing w:val="-1"/>
              </w:rPr>
              <w:t>u</w:t>
            </w:r>
            <w:r>
              <w:rPr>
                <w:rFonts w:eastAsia="Times New Roman"/>
              </w:rPr>
              <w:t>s</w:t>
            </w:r>
            <w:r>
              <w:rPr>
                <w:rFonts w:eastAsia="Times New Roman"/>
                <w:spacing w:val="-7"/>
              </w:rPr>
              <w:t xml:space="preserve"> </w:t>
            </w:r>
            <w:r>
              <w:rPr>
                <w:rFonts w:eastAsia="Times New Roman"/>
                <w:spacing w:val="-1"/>
                <w:w w:val="99"/>
              </w:rPr>
              <w:t>n</w:t>
            </w:r>
            <w:r>
              <w:rPr>
                <w:rFonts w:eastAsia="Times New Roman"/>
                <w:w w:val="99"/>
              </w:rPr>
              <w:t>ati</w:t>
            </w:r>
            <w:r>
              <w:rPr>
                <w:rFonts w:eastAsia="Times New Roman"/>
                <w:spacing w:val="3"/>
                <w:w w:val="99"/>
              </w:rPr>
              <w:t>o</w:t>
            </w:r>
            <w:r>
              <w:rPr>
                <w:rFonts w:eastAsia="Times New Roman"/>
                <w:spacing w:val="-1"/>
                <w:w w:val="99"/>
              </w:rPr>
              <w:t>n</w:t>
            </w:r>
            <w:r>
              <w:rPr>
                <w:rFonts w:eastAsia="Times New Roman"/>
                <w:w w:val="99"/>
              </w:rPr>
              <w:t>ali</w:t>
            </w:r>
            <w:r>
              <w:rPr>
                <w:rFonts w:eastAsia="Times New Roman"/>
                <w:spacing w:val="2"/>
                <w:w w:val="99"/>
              </w:rPr>
              <w:t>t</w:t>
            </w:r>
            <w:r>
              <w:rPr>
                <w:rFonts w:eastAsia="Times New Roman"/>
                <w:w w:val="99"/>
              </w:rPr>
              <w:t>y</w:t>
            </w:r>
          </w:p>
          <w:p w:rsidR="006958EE" w:rsidRDefault="00E44897">
            <w:pPr>
              <w:spacing w:line="260" w:lineRule="exact"/>
              <w:ind w:left="806" w:right="807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曾</w:t>
            </w: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有国籍</w:t>
            </w:r>
            <w:proofErr w:type="spellEnd"/>
          </w:p>
        </w:tc>
        <w:tc>
          <w:tcPr>
            <w:tcW w:w="1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E44897">
            <w:pPr>
              <w:spacing w:line="220" w:lineRule="exact"/>
              <w:ind w:left="100" w:right="104"/>
              <w:jc w:val="center"/>
            </w:pPr>
            <w:r>
              <w:rPr>
                <w:rFonts w:eastAsia="Times New Roman"/>
                <w:spacing w:val="2"/>
              </w:rPr>
              <w:t>P</w:t>
            </w:r>
            <w:r>
              <w:rPr>
                <w:rFonts w:eastAsia="Times New Roman"/>
                <w:spacing w:val="1"/>
              </w:rPr>
              <w:t>r</w:t>
            </w:r>
            <w:r>
              <w:rPr>
                <w:rFonts w:eastAsia="Times New Roman"/>
              </w:rPr>
              <w:t>ese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spacing w:val="-6"/>
              </w:rPr>
              <w:t xml:space="preserve"> </w:t>
            </w:r>
            <w:r>
              <w:rPr>
                <w:rFonts w:eastAsia="Times New Roman"/>
                <w:spacing w:val="-1"/>
                <w:w w:val="99"/>
              </w:rPr>
              <w:t>n</w:t>
            </w:r>
            <w:r>
              <w:rPr>
                <w:rFonts w:eastAsia="Times New Roman"/>
                <w:w w:val="99"/>
              </w:rPr>
              <w:t>ati</w:t>
            </w:r>
            <w:r>
              <w:rPr>
                <w:rFonts w:eastAsia="Times New Roman"/>
                <w:spacing w:val="1"/>
                <w:w w:val="99"/>
              </w:rPr>
              <w:t>o</w:t>
            </w:r>
            <w:r>
              <w:rPr>
                <w:rFonts w:eastAsia="Times New Roman"/>
                <w:spacing w:val="-1"/>
                <w:w w:val="99"/>
              </w:rPr>
              <w:t>n</w:t>
            </w:r>
            <w:r>
              <w:rPr>
                <w:rFonts w:eastAsia="Times New Roman"/>
                <w:spacing w:val="3"/>
                <w:w w:val="99"/>
              </w:rPr>
              <w:t>a</w:t>
            </w:r>
            <w:r>
              <w:rPr>
                <w:rFonts w:eastAsia="Times New Roman"/>
                <w:w w:val="99"/>
              </w:rPr>
              <w:t>li</w:t>
            </w:r>
            <w:r>
              <w:rPr>
                <w:rFonts w:eastAsia="Times New Roman"/>
                <w:spacing w:val="2"/>
                <w:w w:val="99"/>
              </w:rPr>
              <w:t>t</w:t>
            </w:r>
            <w:r>
              <w:rPr>
                <w:rFonts w:eastAsia="Times New Roman"/>
                <w:w w:val="99"/>
              </w:rPr>
              <w:t>y</w:t>
            </w:r>
          </w:p>
          <w:p w:rsidR="006958EE" w:rsidRDefault="00E44897">
            <w:pPr>
              <w:spacing w:line="260" w:lineRule="exact"/>
              <w:ind w:left="560" w:right="559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现</w:t>
            </w: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国籍</w:t>
            </w:r>
            <w:proofErr w:type="spellEnd"/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E44897">
            <w:pPr>
              <w:spacing w:line="220" w:lineRule="exact"/>
              <w:ind w:left="296" w:right="301"/>
              <w:jc w:val="center"/>
            </w:pPr>
            <w:r>
              <w:rPr>
                <w:rFonts w:eastAsia="Times New Roman"/>
                <w:w w:val="99"/>
              </w:rPr>
              <w:t>Oc</w:t>
            </w:r>
            <w:r>
              <w:rPr>
                <w:rFonts w:eastAsia="Times New Roman"/>
                <w:spacing w:val="1"/>
                <w:w w:val="99"/>
              </w:rPr>
              <w:t>c</w:t>
            </w:r>
            <w:r>
              <w:rPr>
                <w:rFonts w:eastAsia="Times New Roman"/>
                <w:spacing w:val="-1"/>
                <w:w w:val="99"/>
              </w:rPr>
              <w:t>u</w:t>
            </w:r>
            <w:r>
              <w:rPr>
                <w:rFonts w:eastAsia="Times New Roman"/>
                <w:spacing w:val="1"/>
                <w:w w:val="99"/>
              </w:rPr>
              <w:t>p</w:t>
            </w:r>
            <w:r>
              <w:rPr>
                <w:rFonts w:eastAsia="Times New Roman"/>
                <w:w w:val="99"/>
              </w:rPr>
              <w:t>ati</w:t>
            </w:r>
            <w:r>
              <w:rPr>
                <w:rFonts w:eastAsia="Times New Roman"/>
                <w:spacing w:val="1"/>
                <w:w w:val="99"/>
              </w:rPr>
              <w:t>o</w:t>
            </w:r>
            <w:r>
              <w:rPr>
                <w:rFonts w:eastAsia="Times New Roman"/>
                <w:w w:val="99"/>
              </w:rPr>
              <w:t>n</w:t>
            </w:r>
          </w:p>
          <w:p w:rsidR="006958EE" w:rsidRDefault="00E44897">
            <w:pPr>
              <w:spacing w:line="260" w:lineRule="exact"/>
              <w:ind w:left="569" w:right="567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职业</w:t>
            </w:r>
            <w:proofErr w:type="spellEnd"/>
          </w:p>
        </w:tc>
        <w:tc>
          <w:tcPr>
            <w:tcW w:w="1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E44897">
            <w:pPr>
              <w:spacing w:line="220" w:lineRule="exact"/>
              <w:ind w:left="426" w:right="431"/>
              <w:jc w:val="center"/>
            </w:pPr>
            <w:r>
              <w:rPr>
                <w:rFonts w:eastAsia="Times New Roman"/>
              </w:rPr>
              <w:t>Date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</w:rPr>
              <w:t>f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1"/>
                <w:w w:val="99"/>
              </w:rPr>
              <w:t>b</w:t>
            </w:r>
            <w:r>
              <w:rPr>
                <w:rFonts w:eastAsia="Times New Roman"/>
                <w:w w:val="99"/>
              </w:rPr>
              <w:t>irth</w:t>
            </w:r>
          </w:p>
          <w:p w:rsidR="006958EE" w:rsidRDefault="00E44897">
            <w:pPr>
              <w:spacing w:line="260" w:lineRule="exact"/>
              <w:ind w:left="550" w:right="550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出</w:t>
            </w: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生日期</w:t>
            </w:r>
            <w:proofErr w:type="spellEnd"/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E44897">
            <w:pPr>
              <w:spacing w:line="220" w:lineRule="exact"/>
              <w:ind w:left="400" w:right="400"/>
              <w:jc w:val="center"/>
            </w:pPr>
            <w:r>
              <w:rPr>
                <w:rFonts w:eastAsia="Times New Roman"/>
                <w:spacing w:val="2"/>
              </w:rPr>
              <w:t>P</w:t>
            </w:r>
            <w:r>
              <w:rPr>
                <w:rFonts w:eastAsia="Times New Roman"/>
              </w:rPr>
              <w:t>lace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</w:rPr>
              <w:t>f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1"/>
                <w:w w:val="99"/>
              </w:rPr>
              <w:t>b</w:t>
            </w:r>
            <w:r>
              <w:rPr>
                <w:rFonts w:eastAsia="Times New Roman"/>
                <w:w w:val="99"/>
              </w:rPr>
              <w:t>irth</w:t>
            </w:r>
          </w:p>
          <w:p w:rsidR="006958EE" w:rsidRDefault="00E44897">
            <w:pPr>
              <w:spacing w:line="260" w:lineRule="exact"/>
              <w:ind w:left="550" w:right="550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出</w:t>
            </w: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生地点</w:t>
            </w:r>
            <w:proofErr w:type="spellEnd"/>
          </w:p>
        </w:tc>
      </w:tr>
      <w:tr w:rsidR="006958EE">
        <w:trPr>
          <w:trHeight w:hRule="exact" w:val="470"/>
        </w:trPr>
        <w:tc>
          <w:tcPr>
            <w:tcW w:w="2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6958EE"/>
        </w:tc>
        <w:tc>
          <w:tcPr>
            <w:tcW w:w="1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6958EE"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6958EE"/>
        </w:tc>
        <w:tc>
          <w:tcPr>
            <w:tcW w:w="1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6958EE"/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6958EE"/>
        </w:tc>
      </w:tr>
    </w:tbl>
    <w:p w:rsidR="006958EE" w:rsidRDefault="006958EE">
      <w:pPr>
        <w:spacing w:before="19" w:line="200" w:lineRule="exact"/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360"/>
        <w:gridCol w:w="1081"/>
        <w:gridCol w:w="1466"/>
        <w:gridCol w:w="154"/>
        <w:gridCol w:w="1260"/>
        <w:gridCol w:w="1260"/>
        <w:gridCol w:w="2343"/>
      </w:tblGrid>
      <w:tr w:rsidR="006958EE" w:rsidTr="001F4B28">
        <w:trPr>
          <w:trHeight w:hRule="exact" w:val="314"/>
        </w:trPr>
        <w:tc>
          <w:tcPr>
            <w:tcW w:w="6275" w:type="dxa"/>
            <w:gridSpan w:val="6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958EE" w:rsidRDefault="00E44897">
            <w:pPr>
              <w:spacing w:line="260" w:lineRule="exact"/>
              <w:ind w:left="102"/>
              <w:rPr>
                <w:rFonts w:ascii="Microsoft JhengHei Light" w:eastAsia="Microsoft JhengHei Light" w:hAnsi="Microsoft JhengHei Light" w:cs="Microsoft JhengHei Light"/>
              </w:rPr>
            </w:pPr>
            <w:r>
              <w:rPr>
                <w:rFonts w:ascii="Courier New" w:eastAsia="Courier New" w:hAnsi="Courier New" w:cs="Courier New"/>
                <w:w w:val="99"/>
                <w:position w:val="1"/>
              </w:rPr>
              <w:t>□</w:t>
            </w:r>
            <w:r>
              <w:rPr>
                <w:rFonts w:ascii="Courier New" w:eastAsia="Courier New" w:hAnsi="Courier New" w:cs="Courier New"/>
                <w:spacing w:val="-69"/>
                <w:position w:val="1"/>
              </w:rPr>
              <w:t xml:space="preserve"> </w:t>
            </w:r>
            <w:r>
              <w:rPr>
                <w:rFonts w:eastAsia="Times New Roman"/>
                <w:spacing w:val="2"/>
                <w:position w:val="1"/>
              </w:rPr>
              <w:t>P</w:t>
            </w:r>
            <w:r>
              <w:rPr>
                <w:rFonts w:eastAsia="Times New Roman"/>
                <w:position w:val="1"/>
              </w:rPr>
              <w:t>as</w:t>
            </w:r>
            <w:r>
              <w:rPr>
                <w:rFonts w:eastAsia="Times New Roman"/>
                <w:spacing w:val="-1"/>
                <w:position w:val="1"/>
              </w:rPr>
              <w:t>s</w:t>
            </w:r>
            <w:r>
              <w:rPr>
                <w:rFonts w:eastAsia="Times New Roman"/>
                <w:spacing w:val="1"/>
                <w:position w:val="1"/>
              </w:rPr>
              <w:t>por</w:t>
            </w:r>
            <w:r>
              <w:rPr>
                <w:rFonts w:eastAsia="Times New Roman"/>
                <w:position w:val="1"/>
              </w:rPr>
              <w:t xml:space="preserve">t    </w:t>
            </w:r>
            <w:r>
              <w:rPr>
                <w:rFonts w:eastAsia="Times New Roman"/>
                <w:spacing w:val="44"/>
                <w:position w:val="1"/>
              </w:rPr>
              <w:t xml:space="preserve"> </w:t>
            </w:r>
            <w:proofErr w:type="spellStart"/>
            <w:r>
              <w:rPr>
                <w:rFonts w:ascii="Microsoft JhengHei Light" w:eastAsia="Microsoft JhengHei Light" w:hAnsi="Microsoft JhengHei Light" w:cs="Microsoft JhengHei Light"/>
                <w:position w:val="1"/>
              </w:rPr>
              <w:t>护照</w:t>
            </w:r>
            <w:proofErr w:type="spellEnd"/>
            <w:r>
              <w:rPr>
                <w:rFonts w:ascii="Microsoft JhengHei Light" w:eastAsia="Microsoft JhengHei Light" w:hAnsi="Microsoft JhengHei Light" w:cs="Microsoft JhengHei Light"/>
                <w:position w:val="1"/>
              </w:rPr>
              <w:t xml:space="preserve">          </w:t>
            </w:r>
            <w:r>
              <w:rPr>
                <w:rFonts w:ascii="Microsoft JhengHei Light" w:eastAsia="Microsoft JhengHei Light" w:hAnsi="Microsoft JhengHei Light" w:cs="Microsoft JhengHei Light"/>
                <w:spacing w:val="45"/>
                <w:position w:val="1"/>
              </w:rPr>
              <w:t xml:space="preserve"> </w:t>
            </w:r>
            <w:r>
              <w:rPr>
                <w:rFonts w:ascii="Courier New" w:eastAsia="Courier New" w:hAnsi="Courier New" w:cs="Courier New"/>
                <w:position w:val="1"/>
              </w:rPr>
              <w:t>□</w:t>
            </w:r>
            <w:r>
              <w:rPr>
                <w:rFonts w:ascii="Courier New" w:eastAsia="Courier New" w:hAnsi="Courier New" w:cs="Courier New"/>
                <w:spacing w:val="31"/>
                <w:position w:val="1"/>
              </w:rPr>
              <w:t xml:space="preserve"> </w:t>
            </w:r>
            <w:r>
              <w:rPr>
                <w:rFonts w:eastAsia="Times New Roman"/>
                <w:spacing w:val="-2"/>
                <w:position w:val="1"/>
              </w:rPr>
              <w:t>L</w:t>
            </w:r>
            <w:r>
              <w:rPr>
                <w:rFonts w:eastAsia="Times New Roman"/>
                <w:position w:val="1"/>
              </w:rPr>
              <w:t>ai</w:t>
            </w:r>
            <w:r>
              <w:rPr>
                <w:rFonts w:eastAsia="Times New Roman"/>
                <w:spacing w:val="2"/>
                <w:position w:val="1"/>
              </w:rPr>
              <w:t>s</w:t>
            </w:r>
            <w:r>
              <w:rPr>
                <w:rFonts w:eastAsia="Times New Roman"/>
                <w:spacing w:val="-1"/>
                <w:position w:val="1"/>
              </w:rPr>
              <w:t>s</w:t>
            </w:r>
            <w:r>
              <w:rPr>
                <w:rFonts w:eastAsia="Times New Roman"/>
                <w:position w:val="1"/>
              </w:rPr>
              <w:t>ez</w:t>
            </w:r>
            <w:r>
              <w:rPr>
                <w:rFonts w:eastAsia="Times New Roman"/>
                <w:spacing w:val="45"/>
                <w:position w:val="1"/>
              </w:rPr>
              <w:t xml:space="preserve"> </w:t>
            </w:r>
            <w:r>
              <w:rPr>
                <w:rFonts w:eastAsia="Times New Roman"/>
                <w:spacing w:val="1"/>
                <w:position w:val="1"/>
              </w:rPr>
              <w:t>p</w:t>
            </w:r>
            <w:r>
              <w:rPr>
                <w:rFonts w:eastAsia="Times New Roman"/>
                <w:position w:val="1"/>
              </w:rPr>
              <w:t>as</w:t>
            </w:r>
            <w:r>
              <w:rPr>
                <w:rFonts w:eastAsia="Times New Roman"/>
                <w:spacing w:val="-1"/>
                <w:position w:val="1"/>
              </w:rPr>
              <w:t>s</w:t>
            </w:r>
            <w:r>
              <w:rPr>
                <w:rFonts w:eastAsia="Times New Roman"/>
                <w:position w:val="1"/>
              </w:rPr>
              <w:t xml:space="preserve">er   </w:t>
            </w:r>
            <w:r>
              <w:rPr>
                <w:rFonts w:eastAsia="Times New Roman"/>
                <w:spacing w:val="18"/>
                <w:position w:val="1"/>
              </w:rPr>
              <w:t xml:space="preserve"> </w:t>
            </w: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position w:val="1"/>
              </w:rPr>
              <w:t>临</w:t>
            </w:r>
            <w:r>
              <w:rPr>
                <w:rFonts w:ascii="Microsoft JhengHei Light" w:eastAsia="Microsoft JhengHei Light" w:hAnsi="Microsoft JhengHei Light" w:cs="Microsoft JhengHei Light"/>
                <w:position w:val="1"/>
              </w:rPr>
              <w:t>时</w:t>
            </w:r>
            <w:r>
              <w:rPr>
                <w:rFonts w:ascii="Microsoft JhengHei Light" w:eastAsia="Microsoft JhengHei Light" w:hAnsi="Microsoft JhengHei Light" w:cs="Microsoft JhengHei Light"/>
                <w:spacing w:val="2"/>
                <w:position w:val="1"/>
              </w:rPr>
              <w:t>护</w:t>
            </w:r>
            <w:r>
              <w:rPr>
                <w:rFonts w:ascii="Microsoft JhengHei Light" w:eastAsia="Microsoft JhengHei Light" w:hAnsi="Microsoft JhengHei Light" w:cs="Microsoft JhengHei Light"/>
                <w:position w:val="1"/>
              </w:rPr>
              <w:t>照</w:t>
            </w:r>
            <w:proofErr w:type="spellEnd"/>
          </w:p>
        </w:tc>
        <w:tc>
          <w:tcPr>
            <w:tcW w:w="3603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958EE" w:rsidRDefault="00E44897">
            <w:pPr>
              <w:spacing w:line="240" w:lineRule="exact"/>
              <w:ind w:left="832"/>
              <w:rPr>
                <w:rFonts w:ascii="Microsoft JhengHei Light" w:eastAsia="Microsoft JhengHei Light" w:hAnsi="Microsoft JhengHei Light" w:cs="Microsoft JhengHei Light"/>
              </w:rPr>
            </w:pPr>
            <w:r>
              <w:rPr>
                <w:rFonts w:eastAsia="Times New Roman"/>
              </w:rPr>
              <w:t>F</w:t>
            </w:r>
            <w:r>
              <w:rPr>
                <w:rFonts w:eastAsia="Times New Roman"/>
                <w:spacing w:val="2"/>
              </w:rPr>
              <w:t>a</w:t>
            </w:r>
            <w:r>
              <w:rPr>
                <w:rFonts w:eastAsia="Times New Roman"/>
                <w:spacing w:val="-4"/>
              </w:rPr>
              <w:t>m</w:t>
            </w:r>
            <w:r>
              <w:rPr>
                <w:rFonts w:eastAsia="Times New Roman"/>
              </w:rPr>
              <w:t>i</w:t>
            </w:r>
            <w:r>
              <w:rPr>
                <w:rFonts w:eastAsia="Times New Roman"/>
                <w:spacing w:val="2"/>
              </w:rPr>
              <w:t>l</w:t>
            </w:r>
            <w:r>
              <w:rPr>
                <w:rFonts w:eastAsia="Times New Roman"/>
              </w:rPr>
              <w:t>y</w:t>
            </w:r>
            <w:r>
              <w:rPr>
                <w:rFonts w:eastAsia="Times New Roman"/>
                <w:spacing w:val="-7"/>
              </w:rPr>
              <w:t xml:space="preserve"> </w:t>
            </w:r>
            <w:r>
              <w:rPr>
                <w:rFonts w:eastAsia="Times New Roman"/>
                <w:spacing w:val="2"/>
              </w:rPr>
              <w:t>s</w:t>
            </w:r>
            <w:r>
              <w:rPr>
                <w:rFonts w:eastAsia="Times New Roman"/>
              </w:rPr>
              <w:t>tat</w:t>
            </w:r>
            <w:r>
              <w:rPr>
                <w:rFonts w:eastAsia="Times New Roman"/>
                <w:spacing w:val="1"/>
              </w:rPr>
              <w:t>u</w:t>
            </w:r>
            <w:r>
              <w:rPr>
                <w:rFonts w:eastAsia="Times New Roman"/>
              </w:rPr>
              <w:t>s</w:t>
            </w:r>
            <w:r>
              <w:rPr>
                <w:rFonts w:eastAsia="Times New Roman"/>
                <w:spacing w:val="-4"/>
              </w:rPr>
              <w:t xml:space="preserve"> </w:t>
            </w: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</w:rPr>
              <w:t>家庭</w:t>
            </w:r>
            <w:r>
              <w:rPr>
                <w:rFonts w:ascii="Microsoft JhengHei Light" w:eastAsia="Microsoft JhengHei Light" w:hAnsi="Microsoft JhengHei Light" w:cs="Microsoft JhengHei Light"/>
              </w:rPr>
              <w:t>状况</w:t>
            </w:r>
            <w:proofErr w:type="spellEnd"/>
          </w:p>
        </w:tc>
      </w:tr>
      <w:tr w:rsidR="00710A53" w:rsidTr="003E053A">
        <w:trPr>
          <w:trHeight w:hRule="exact" w:val="499"/>
        </w:trPr>
        <w:tc>
          <w:tcPr>
            <w:tcW w:w="1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A53" w:rsidRDefault="00A80C36">
            <w:pPr>
              <w:spacing w:line="220" w:lineRule="exact"/>
              <w:ind w:left="563"/>
            </w:pPr>
            <w:r>
              <w:rPr>
                <w:rFonts w:eastAsiaTheme="minorEastAsia" w:hint="eastAsia"/>
                <w:lang w:eastAsia="zh-CN"/>
              </w:rPr>
              <w:t>V</w:t>
            </w:r>
            <w:r w:rsidR="00710A53">
              <w:rPr>
                <w:rFonts w:eastAsia="Times New Roman"/>
              </w:rPr>
              <w:t>alid</w:t>
            </w:r>
            <w:r w:rsidR="00710A53">
              <w:rPr>
                <w:rFonts w:eastAsia="Times New Roman"/>
                <w:spacing w:val="-3"/>
              </w:rPr>
              <w:t xml:space="preserve"> </w:t>
            </w:r>
            <w:r w:rsidR="00710A53">
              <w:rPr>
                <w:rFonts w:eastAsia="Times New Roman"/>
                <w:spacing w:val="1"/>
              </w:rPr>
              <w:t>u</w:t>
            </w:r>
            <w:r w:rsidR="00710A53">
              <w:rPr>
                <w:rFonts w:eastAsia="Times New Roman"/>
                <w:spacing w:val="-1"/>
              </w:rPr>
              <w:t>n</w:t>
            </w:r>
            <w:r w:rsidR="00710A53">
              <w:rPr>
                <w:rFonts w:eastAsia="Times New Roman"/>
              </w:rPr>
              <w:t>til</w:t>
            </w:r>
          </w:p>
          <w:p w:rsidR="00710A53" w:rsidRDefault="00710A53">
            <w:pPr>
              <w:spacing w:line="240" w:lineRule="exact"/>
              <w:ind w:left="570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</w:rPr>
              <w:t>有</w:t>
            </w:r>
            <w:r>
              <w:rPr>
                <w:rFonts w:ascii="Microsoft JhengHei Light" w:eastAsia="Microsoft JhengHei Light" w:hAnsi="Microsoft JhengHei Light" w:cs="Microsoft JhengHei Light"/>
              </w:rPr>
              <w:t>效期至</w:t>
            </w:r>
            <w:proofErr w:type="spellEnd"/>
          </w:p>
        </w:tc>
        <w:tc>
          <w:tcPr>
            <w:tcW w:w="144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A53" w:rsidRDefault="00710A53">
            <w:pPr>
              <w:spacing w:line="220" w:lineRule="exact"/>
              <w:ind w:left="333"/>
            </w:pPr>
            <w:r>
              <w:rPr>
                <w:rFonts w:eastAsia="Times New Roman"/>
                <w:spacing w:val="1"/>
              </w:rPr>
              <w:t>I</w:t>
            </w:r>
            <w:r>
              <w:rPr>
                <w:rFonts w:eastAsia="Times New Roman"/>
                <w:spacing w:val="-1"/>
              </w:rPr>
              <w:t>ssu</w:t>
            </w:r>
            <w:r>
              <w:rPr>
                <w:rFonts w:eastAsia="Times New Roman"/>
              </w:rPr>
              <w:t>ed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</w:rPr>
              <w:t>n</w:t>
            </w:r>
          </w:p>
          <w:p w:rsidR="00710A53" w:rsidRDefault="00710A53">
            <w:pPr>
              <w:spacing w:line="240" w:lineRule="exact"/>
              <w:ind w:left="313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</w:rPr>
              <w:t>签</w:t>
            </w:r>
            <w:r>
              <w:rPr>
                <w:rFonts w:ascii="Microsoft JhengHei Light" w:eastAsia="Microsoft JhengHei Light" w:hAnsi="Microsoft JhengHei Light" w:cs="Microsoft JhengHei Light"/>
              </w:rPr>
              <w:t>发时间</w:t>
            </w:r>
            <w:proofErr w:type="spellEnd"/>
          </w:p>
        </w:tc>
        <w:tc>
          <w:tcPr>
            <w:tcW w:w="1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A53" w:rsidRDefault="00710A53">
            <w:pPr>
              <w:spacing w:line="220" w:lineRule="exact"/>
              <w:ind w:left="373"/>
            </w:pPr>
            <w:r>
              <w:rPr>
                <w:rFonts w:eastAsia="Times New Roman"/>
                <w:spacing w:val="1"/>
              </w:rPr>
              <w:t>I</w:t>
            </w:r>
            <w:r>
              <w:rPr>
                <w:rFonts w:eastAsia="Times New Roman"/>
                <w:spacing w:val="-1"/>
              </w:rPr>
              <w:t>ssu</w:t>
            </w:r>
            <w:r>
              <w:rPr>
                <w:rFonts w:eastAsia="Times New Roman"/>
              </w:rPr>
              <w:t>ed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</w:rPr>
              <w:t>at</w:t>
            </w:r>
          </w:p>
          <w:p w:rsidR="00710A53" w:rsidRDefault="00710A53">
            <w:pPr>
              <w:spacing w:line="240" w:lineRule="exact"/>
              <w:ind w:left="328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</w:rPr>
              <w:t>签</w:t>
            </w:r>
            <w:r>
              <w:rPr>
                <w:rFonts w:ascii="Microsoft JhengHei Light" w:eastAsia="Microsoft JhengHei Light" w:hAnsi="Microsoft JhengHei Light" w:cs="Microsoft JhengHei Light"/>
              </w:rPr>
              <w:t>发地点</w:t>
            </w:r>
            <w:proofErr w:type="spellEnd"/>
          </w:p>
        </w:tc>
        <w:tc>
          <w:tcPr>
            <w:tcW w:w="14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A53" w:rsidRDefault="00710A53">
            <w:pPr>
              <w:spacing w:line="220" w:lineRule="exact"/>
              <w:ind w:left="328" w:right="332"/>
              <w:jc w:val="center"/>
            </w:pPr>
            <w:r>
              <w:rPr>
                <w:rFonts w:eastAsia="Times New Roman"/>
                <w:w w:val="99"/>
              </w:rPr>
              <w:t>N</w:t>
            </w:r>
            <w:r>
              <w:rPr>
                <w:rFonts w:eastAsia="Times New Roman"/>
                <w:spacing w:val="1"/>
                <w:w w:val="99"/>
              </w:rPr>
              <w:t>u</w:t>
            </w:r>
            <w:r>
              <w:rPr>
                <w:rFonts w:eastAsia="Times New Roman"/>
                <w:spacing w:val="-4"/>
                <w:w w:val="99"/>
              </w:rPr>
              <w:t>m</w:t>
            </w:r>
            <w:r>
              <w:rPr>
                <w:rFonts w:eastAsia="Times New Roman"/>
                <w:spacing w:val="1"/>
                <w:w w:val="99"/>
              </w:rPr>
              <w:t>b</w:t>
            </w:r>
            <w:r>
              <w:rPr>
                <w:rFonts w:eastAsia="Times New Roman"/>
                <w:w w:val="99"/>
              </w:rPr>
              <w:t>er</w:t>
            </w:r>
          </w:p>
          <w:p w:rsidR="00710A53" w:rsidRDefault="00710A53">
            <w:pPr>
              <w:spacing w:line="240" w:lineRule="exact"/>
              <w:ind w:left="466" w:right="463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号码</w:t>
            </w:r>
            <w:proofErr w:type="spellEnd"/>
          </w:p>
        </w:tc>
        <w:tc>
          <w:tcPr>
            <w:tcW w:w="36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10A53" w:rsidRDefault="00710A53">
            <w:pPr>
              <w:spacing w:line="260" w:lineRule="exact"/>
              <w:ind w:left="102"/>
              <w:rPr>
                <w:rFonts w:ascii="Microsoft JhengHei Light" w:eastAsia="Microsoft JhengHei Light" w:hAnsi="Microsoft JhengHei Light" w:cs="Microsoft JhengHei Light"/>
              </w:rPr>
            </w:pPr>
            <w:r>
              <w:rPr>
                <w:rFonts w:asciiTheme="minorEastAsia" w:eastAsiaTheme="minorEastAsia" w:hAnsiTheme="minorEastAsia" w:cs="Courier New" w:hint="eastAsia"/>
                <w:lang w:eastAsia="zh-CN"/>
              </w:rPr>
              <w:t xml:space="preserve">     </w:t>
            </w:r>
            <w:r>
              <w:rPr>
                <w:rFonts w:ascii="Courier New" w:eastAsia="Courier New" w:hAnsi="Courier New" w:cs="Courier New"/>
              </w:rPr>
              <w:t>□</w:t>
            </w:r>
            <w:r>
              <w:rPr>
                <w:rFonts w:ascii="Courier New" w:eastAsia="Courier New" w:hAnsi="Courier New" w:cs="Courier New"/>
                <w:spacing w:val="2"/>
              </w:rPr>
              <w:t xml:space="preserve"> </w:t>
            </w:r>
            <w:r>
              <w:rPr>
                <w:rFonts w:eastAsia="Times New Roman"/>
                <w:spacing w:val="-4"/>
              </w:rPr>
              <w:t>m</w:t>
            </w:r>
            <w:r>
              <w:rPr>
                <w:rFonts w:eastAsia="Times New Roman"/>
              </w:rPr>
              <w:t>a</w:t>
            </w:r>
            <w:r>
              <w:rPr>
                <w:rFonts w:eastAsia="Times New Roman"/>
                <w:spacing w:val="1"/>
              </w:rPr>
              <w:t>rr</w:t>
            </w:r>
            <w:r>
              <w:rPr>
                <w:rFonts w:eastAsia="Times New Roman"/>
              </w:rPr>
              <w:t>ied</w:t>
            </w:r>
            <w:r>
              <w:rPr>
                <w:rFonts w:eastAsia="Times New Roman"/>
                <w:spacing w:val="-13"/>
              </w:rPr>
              <w:t xml:space="preserve"> </w:t>
            </w: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</w:rPr>
              <w:t>已婚</w:t>
            </w:r>
            <w:proofErr w:type="spellEnd"/>
          </w:p>
          <w:p w:rsidR="00710A53" w:rsidRDefault="00710A53">
            <w:pPr>
              <w:spacing w:line="260" w:lineRule="exact"/>
              <w:ind w:left="102"/>
              <w:rPr>
                <w:rFonts w:ascii="Microsoft JhengHei Light" w:eastAsia="Microsoft JhengHei Light" w:hAnsi="Microsoft JhengHei Light" w:cs="Microsoft JhengHei Light"/>
              </w:rPr>
            </w:pPr>
            <w:r>
              <w:rPr>
                <w:rFonts w:asciiTheme="minorEastAsia" w:eastAsiaTheme="minorEastAsia" w:hAnsiTheme="minorEastAsia" w:cs="Courier New" w:hint="eastAsia"/>
                <w:w w:val="99"/>
                <w:position w:val="1"/>
                <w:lang w:eastAsia="zh-CN"/>
              </w:rPr>
              <w:t xml:space="preserve">     </w:t>
            </w:r>
            <w:r>
              <w:rPr>
                <w:rFonts w:ascii="Courier New" w:eastAsia="Courier New" w:hAnsi="Courier New" w:cs="Courier New"/>
                <w:w w:val="99"/>
                <w:position w:val="1"/>
              </w:rPr>
              <w:t>□</w:t>
            </w:r>
            <w:r>
              <w:rPr>
                <w:rFonts w:ascii="Courier New" w:eastAsia="Courier New" w:hAnsi="Courier New" w:cs="Courier New"/>
                <w:spacing w:val="-69"/>
                <w:position w:val="1"/>
              </w:rPr>
              <w:t xml:space="preserve"> </w:t>
            </w:r>
            <w:r>
              <w:rPr>
                <w:rFonts w:asciiTheme="minorEastAsia" w:eastAsiaTheme="minorEastAsia" w:hAnsiTheme="minorEastAsia" w:cs="Courier New" w:hint="eastAsia"/>
                <w:spacing w:val="-69"/>
                <w:position w:val="1"/>
                <w:lang w:eastAsia="zh-CN"/>
              </w:rPr>
              <w:t xml:space="preserve"> </w:t>
            </w:r>
            <w:r>
              <w:rPr>
                <w:rFonts w:eastAsia="Times New Roman"/>
                <w:spacing w:val="-1"/>
                <w:position w:val="1"/>
              </w:rPr>
              <w:t>s</w:t>
            </w:r>
            <w:r>
              <w:rPr>
                <w:rFonts w:eastAsia="Times New Roman"/>
                <w:position w:val="1"/>
              </w:rPr>
              <w:t>i</w:t>
            </w:r>
            <w:r>
              <w:rPr>
                <w:rFonts w:eastAsia="Times New Roman"/>
                <w:spacing w:val="1"/>
                <w:position w:val="1"/>
              </w:rPr>
              <w:t>n</w:t>
            </w:r>
            <w:r>
              <w:rPr>
                <w:rFonts w:eastAsia="Times New Roman"/>
                <w:spacing w:val="-1"/>
                <w:position w:val="1"/>
              </w:rPr>
              <w:t>g</w:t>
            </w:r>
            <w:r>
              <w:rPr>
                <w:rFonts w:eastAsia="Times New Roman"/>
                <w:position w:val="1"/>
              </w:rPr>
              <w:t>le</w:t>
            </w:r>
            <w:r>
              <w:rPr>
                <w:rFonts w:eastAsia="Times New Roman"/>
                <w:spacing w:val="-14"/>
                <w:position w:val="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pacing w:val="-14"/>
                <w:position w:val="1"/>
                <w:lang w:eastAsia="zh-CN"/>
              </w:rPr>
              <w:t xml:space="preserve">  </w:t>
            </w: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position w:val="1"/>
              </w:rPr>
              <w:t>未婚</w:t>
            </w:r>
            <w:proofErr w:type="spellEnd"/>
          </w:p>
          <w:p w:rsidR="00710A53" w:rsidRDefault="00710A53">
            <w:pPr>
              <w:spacing w:line="260" w:lineRule="exact"/>
              <w:ind w:left="102"/>
              <w:rPr>
                <w:rFonts w:ascii="Microsoft JhengHei Light" w:eastAsia="Microsoft JhengHei Light" w:hAnsi="Microsoft JhengHei Light" w:cs="Microsoft JhengHei Light"/>
              </w:rPr>
            </w:pPr>
            <w:r>
              <w:rPr>
                <w:rFonts w:asciiTheme="minorEastAsia" w:eastAsiaTheme="minorEastAsia" w:hAnsiTheme="minorEastAsia" w:cs="Courier New" w:hint="eastAsia"/>
                <w:w w:val="99"/>
                <w:position w:val="1"/>
                <w:lang w:eastAsia="zh-CN"/>
              </w:rPr>
              <w:t xml:space="preserve">     </w:t>
            </w:r>
            <w:r>
              <w:rPr>
                <w:rFonts w:ascii="Courier New" w:eastAsia="Courier New" w:hAnsi="Courier New" w:cs="Courier New"/>
                <w:w w:val="99"/>
                <w:position w:val="1"/>
              </w:rPr>
              <w:t>□</w:t>
            </w:r>
            <w:r>
              <w:rPr>
                <w:rFonts w:ascii="Courier New" w:eastAsia="Courier New" w:hAnsi="Courier New" w:cs="Courier New"/>
                <w:spacing w:val="-67"/>
                <w:position w:val="1"/>
              </w:rPr>
              <w:t xml:space="preserve"> </w:t>
            </w:r>
            <w:r>
              <w:rPr>
                <w:rFonts w:asciiTheme="minorEastAsia" w:eastAsiaTheme="minorEastAsia" w:hAnsiTheme="minorEastAsia" w:cs="Courier New" w:hint="eastAsia"/>
                <w:spacing w:val="-67"/>
                <w:position w:val="1"/>
                <w:lang w:eastAsia="zh-CN"/>
              </w:rPr>
              <w:t xml:space="preserve"> </w:t>
            </w:r>
            <w:r>
              <w:rPr>
                <w:rFonts w:eastAsia="Times New Roman"/>
                <w:spacing w:val="-5"/>
                <w:position w:val="1"/>
              </w:rPr>
              <w:t>w</w:t>
            </w:r>
            <w:r>
              <w:rPr>
                <w:rFonts w:eastAsia="Times New Roman"/>
                <w:position w:val="1"/>
              </w:rPr>
              <w:t>i</w:t>
            </w:r>
            <w:r>
              <w:rPr>
                <w:rFonts w:eastAsia="Times New Roman"/>
                <w:spacing w:val="1"/>
                <w:position w:val="1"/>
              </w:rPr>
              <w:t>d</w:t>
            </w:r>
            <w:r>
              <w:rPr>
                <w:rFonts w:eastAsia="Times New Roman"/>
                <w:spacing w:val="3"/>
                <w:position w:val="1"/>
              </w:rPr>
              <w:t>o</w:t>
            </w:r>
            <w:r>
              <w:rPr>
                <w:rFonts w:eastAsia="Times New Roman"/>
                <w:spacing w:val="-2"/>
                <w:position w:val="1"/>
              </w:rPr>
              <w:t>w</w:t>
            </w:r>
            <w:r>
              <w:rPr>
                <w:rFonts w:eastAsia="Times New Roman"/>
                <w:position w:val="1"/>
              </w:rPr>
              <w:t>ed</w:t>
            </w:r>
            <w:r>
              <w:rPr>
                <w:rFonts w:eastAsia="Times New Roman"/>
                <w:spacing w:val="-14"/>
                <w:position w:val="1"/>
              </w:rPr>
              <w:t xml:space="preserve"> </w:t>
            </w: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position w:val="1"/>
              </w:rPr>
              <w:t>丧偶</w:t>
            </w:r>
            <w:proofErr w:type="spellEnd"/>
          </w:p>
          <w:p w:rsidR="00710A53" w:rsidRDefault="00710A53">
            <w:r>
              <w:rPr>
                <w:rFonts w:asciiTheme="minorEastAsia" w:eastAsiaTheme="minorEastAsia" w:hAnsiTheme="minorEastAsia" w:cs="Courier New" w:hint="eastAsia"/>
                <w:position w:val="1"/>
                <w:lang w:eastAsia="zh-CN"/>
              </w:rPr>
              <w:t xml:space="preserve">      </w:t>
            </w:r>
            <w:r>
              <w:rPr>
                <w:rFonts w:ascii="Courier New" w:eastAsia="Courier New" w:hAnsi="Courier New" w:cs="Courier New"/>
                <w:position w:val="1"/>
              </w:rPr>
              <w:t>□</w:t>
            </w:r>
            <w:r>
              <w:rPr>
                <w:rFonts w:ascii="Courier New" w:eastAsia="Courier New" w:hAnsi="Courier New" w:cs="Courier New"/>
                <w:spacing w:val="-1"/>
                <w:position w:val="1"/>
              </w:rPr>
              <w:t xml:space="preserve"> </w:t>
            </w:r>
            <w:r>
              <w:rPr>
                <w:rFonts w:eastAsia="Times New Roman"/>
                <w:spacing w:val="1"/>
                <w:position w:val="1"/>
              </w:rPr>
              <w:t>d</w:t>
            </w:r>
            <w:r>
              <w:rPr>
                <w:rFonts w:eastAsia="Times New Roman"/>
                <w:position w:val="1"/>
              </w:rPr>
              <w:t>i</w:t>
            </w:r>
            <w:r>
              <w:rPr>
                <w:rFonts w:eastAsia="Times New Roman"/>
                <w:spacing w:val="-1"/>
                <w:position w:val="1"/>
              </w:rPr>
              <w:t>v</w:t>
            </w:r>
            <w:r>
              <w:rPr>
                <w:rFonts w:eastAsia="Times New Roman"/>
                <w:spacing w:val="1"/>
                <w:position w:val="1"/>
              </w:rPr>
              <w:t>or</w:t>
            </w:r>
            <w:r>
              <w:rPr>
                <w:rFonts w:eastAsia="Times New Roman"/>
                <w:position w:val="1"/>
              </w:rPr>
              <w:t>c</w:t>
            </w:r>
            <w:r>
              <w:rPr>
                <w:rFonts w:eastAsia="Times New Roman"/>
                <w:spacing w:val="1"/>
                <w:position w:val="1"/>
              </w:rPr>
              <w:t>e</w:t>
            </w:r>
            <w:r>
              <w:rPr>
                <w:rFonts w:eastAsia="Times New Roman"/>
                <w:position w:val="1"/>
              </w:rPr>
              <w:t>d</w:t>
            </w:r>
            <w:r>
              <w:rPr>
                <w:rFonts w:eastAsia="Times New Roman"/>
                <w:spacing w:val="-14"/>
                <w:position w:val="1"/>
              </w:rPr>
              <w:t xml:space="preserve"> </w:t>
            </w:r>
            <w:proofErr w:type="spellStart"/>
            <w:r>
              <w:rPr>
                <w:rFonts w:ascii="Microsoft JhengHei Light" w:eastAsia="Microsoft JhengHei Light" w:hAnsi="Microsoft JhengHei Light" w:cs="Microsoft JhengHei Light"/>
                <w:position w:val="1"/>
              </w:rPr>
              <w:t>离异</w:t>
            </w:r>
            <w:proofErr w:type="spellEnd"/>
          </w:p>
        </w:tc>
      </w:tr>
      <w:tr w:rsidR="00710A53" w:rsidTr="003E053A">
        <w:trPr>
          <w:trHeight w:hRule="exact" w:val="874"/>
        </w:trPr>
        <w:tc>
          <w:tcPr>
            <w:tcW w:w="1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A53" w:rsidRDefault="00710A53"/>
        </w:tc>
        <w:tc>
          <w:tcPr>
            <w:tcW w:w="144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A53" w:rsidRDefault="00710A53"/>
        </w:tc>
        <w:tc>
          <w:tcPr>
            <w:tcW w:w="1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A53" w:rsidRDefault="00710A53"/>
        </w:tc>
        <w:tc>
          <w:tcPr>
            <w:tcW w:w="14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A53" w:rsidRDefault="00710A53"/>
        </w:tc>
        <w:tc>
          <w:tcPr>
            <w:tcW w:w="360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A53" w:rsidRDefault="00710A53">
            <w:pPr>
              <w:spacing w:line="240" w:lineRule="exact"/>
              <w:ind w:left="102"/>
              <w:rPr>
                <w:rFonts w:ascii="Microsoft JhengHei Light" w:eastAsia="Microsoft JhengHei Light" w:hAnsi="Microsoft JhengHei Light" w:cs="Microsoft JhengHei Light"/>
              </w:rPr>
            </w:pPr>
          </w:p>
        </w:tc>
      </w:tr>
      <w:tr w:rsidR="00710A53" w:rsidTr="003E053A">
        <w:trPr>
          <w:trHeight w:val="1183"/>
        </w:trPr>
        <w:tc>
          <w:tcPr>
            <w:tcW w:w="9878" w:type="dxa"/>
            <w:gridSpan w:val="8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E85870" w:rsidRDefault="00710A53">
            <w:pPr>
              <w:spacing w:line="260" w:lineRule="exact"/>
              <w:ind w:left="957" w:right="960"/>
              <w:jc w:val="center"/>
              <w:rPr>
                <w:rFonts w:asciiTheme="minorEastAsia" w:eastAsiaTheme="minorEastAsia" w:hAnsiTheme="minorEastAsia"/>
                <w:spacing w:val="7"/>
                <w:lang w:eastAsia="zh-CN"/>
              </w:rPr>
            </w:pPr>
            <w:r>
              <w:rPr>
                <w:rFonts w:eastAsia="Times New Roman"/>
                <w:spacing w:val="1"/>
              </w:rPr>
              <w:t>I</w:t>
            </w:r>
            <w:r>
              <w:rPr>
                <w:rFonts w:eastAsia="Times New Roman"/>
              </w:rPr>
              <w:t>f</w:t>
            </w:r>
            <w:r>
              <w:rPr>
                <w:rFonts w:eastAsia="Times New Roman"/>
                <w:spacing w:val="10"/>
              </w:rPr>
              <w:t xml:space="preserve"> </w:t>
            </w:r>
            <w:r>
              <w:rPr>
                <w:rFonts w:eastAsia="Times New Roman"/>
                <w:spacing w:val="-4"/>
              </w:rPr>
              <w:t>y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</w:rPr>
              <w:t>u</w:t>
            </w:r>
            <w:r>
              <w:rPr>
                <w:rFonts w:eastAsia="Times New Roman"/>
                <w:spacing w:val="7"/>
              </w:rPr>
              <w:t xml:space="preserve"> </w:t>
            </w:r>
            <w:r>
              <w:rPr>
                <w:rFonts w:eastAsia="Times New Roman"/>
                <w:spacing w:val="-1"/>
              </w:rPr>
              <w:t>h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</w:rPr>
              <w:t>ld</w:t>
            </w:r>
            <w:r>
              <w:rPr>
                <w:rFonts w:eastAsia="Times New Roman"/>
                <w:spacing w:val="8"/>
              </w:rPr>
              <w:t xml:space="preserve"> </w:t>
            </w:r>
            <w:r>
              <w:rPr>
                <w:rFonts w:eastAsia="Times New Roman"/>
              </w:rPr>
              <w:t>a</w:t>
            </w:r>
            <w:r>
              <w:rPr>
                <w:rFonts w:eastAsia="Times New Roman"/>
                <w:spacing w:val="11"/>
              </w:rPr>
              <w:t xml:space="preserve"> </w:t>
            </w:r>
            <w:r>
              <w:rPr>
                <w:rFonts w:eastAsia="Times New Roman"/>
                <w:spacing w:val="-2"/>
              </w:rPr>
              <w:t>L</w:t>
            </w:r>
            <w:r>
              <w:rPr>
                <w:rFonts w:eastAsia="Times New Roman"/>
              </w:rPr>
              <w:t>ai</w:t>
            </w:r>
            <w:r>
              <w:rPr>
                <w:rFonts w:eastAsia="Times New Roman"/>
                <w:spacing w:val="2"/>
              </w:rPr>
              <w:t>s</w:t>
            </w:r>
            <w:r>
              <w:rPr>
                <w:rFonts w:eastAsia="Times New Roman"/>
                <w:spacing w:val="-1"/>
              </w:rPr>
              <w:t>s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5"/>
              </w:rPr>
              <w:t>z</w:t>
            </w:r>
            <w:r>
              <w:rPr>
                <w:rFonts w:eastAsia="Times New Roman"/>
                <w:spacing w:val="-2"/>
              </w:rPr>
              <w:t>-</w:t>
            </w:r>
            <w:r>
              <w:rPr>
                <w:rFonts w:eastAsia="Times New Roman"/>
                <w:spacing w:val="2"/>
              </w:rPr>
              <w:t>P</w:t>
            </w:r>
            <w:r>
              <w:rPr>
                <w:rFonts w:eastAsia="Times New Roman"/>
              </w:rPr>
              <w:t>as</w:t>
            </w:r>
            <w:r>
              <w:rPr>
                <w:rFonts w:eastAsia="Times New Roman"/>
                <w:spacing w:val="-1"/>
              </w:rPr>
              <w:t>s</w:t>
            </w:r>
            <w:r>
              <w:rPr>
                <w:rFonts w:eastAsia="Times New Roman"/>
                <w:spacing w:val="3"/>
              </w:rPr>
              <w:t>e</w:t>
            </w:r>
            <w:r>
              <w:rPr>
                <w:rFonts w:eastAsia="Times New Roman"/>
              </w:rPr>
              <w:t>r i</w:t>
            </w:r>
            <w:r>
              <w:rPr>
                <w:rFonts w:eastAsia="Times New Roman"/>
                <w:spacing w:val="-1"/>
              </w:rPr>
              <w:t>ssu</w:t>
            </w:r>
            <w:r>
              <w:rPr>
                <w:rFonts w:eastAsia="Times New Roman"/>
              </w:rPr>
              <w:t>ed</w:t>
            </w:r>
            <w:r>
              <w:rPr>
                <w:rFonts w:eastAsia="Times New Roman"/>
                <w:spacing w:val="8"/>
              </w:rPr>
              <w:t xml:space="preserve"> </w:t>
            </w:r>
            <w:r>
              <w:rPr>
                <w:rFonts w:eastAsia="Times New Roman"/>
                <w:spacing w:val="3"/>
              </w:rPr>
              <w:t>b</w:t>
            </w:r>
            <w:r>
              <w:rPr>
                <w:rFonts w:eastAsia="Times New Roman"/>
              </w:rPr>
              <w:t>y</w:t>
            </w:r>
            <w:r>
              <w:rPr>
                <w:rFonts w:eastAsia="Times New Roman"/>
                <w:spacing w:val="6"/>
              </w:rPr>
              <w:t xml:space="preserve"> </w:t>
            </w: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spacing w:val="-1"/>
              </w:rPr>
              <w:t>h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9"/>
              </w:rPr>
              <w:t xml:space="preserve"> </w:t>
            </w:r>
            <w:r>
              <w:rPr>
                <w:rFonts w:eastAsia="Times New Roman"/>
              </w:rPr>
              <w:t>State</w:t>
            </w:r>
            <w:r>
              <w:rPr>
                <w:rFonts w:eastAsia="Times New Roman"/>
                <w:spacing w:val="7"/>
              </w:rPr>
              <w:t xml:space="preserve"> 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</w:rPr>
              <w:t>f</w:t>
            </w:r>
            <w:r>
              <w:rPr>
                <w:rFonts w:eastAsia="Times New Roman"/>
                <w:spacing w:val="10"/>
              </w:rPr>
              <w:t xml:space="preserve"> </w:t>
            </w:r>
            <w:r>
              <w:rPr>
                <w:rFonts w:eastAsia="Times New Roman"/>
                <w:spacing w:val="-1"/>
              </w:rPr>
              <w:t>y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  <w:spacing w:val="-1"/>
              </w:rPr>
              <w:t>u</w:t>
            </w:r>
            <w:r>
              <w:rPr>
                <w:rFonts w:eastAsia="Times New Roman"/>
              </w:rPr>
              <w:t>r</w:t>
            </w:r>
            <w:r>
              <w:rPr>
                <w:rFonts w:eastAsia="Times New Roman"/>
                <w:spacing w:val="8"/>
              </w:rPr>
              <w:t xml:space="preserve"> </w:t>
            </w:r>
            <w:r>
              <w:rPr>
                <w:rFonts w:eastAsia="Times New Roman"/>
                <w:spacing w:val="1"/>
              </w:rPr>
              <w:t>p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1"/>
              </w:rPr>
              <w:t>r</w:t>
            </w:r>
            <w:r>
              <w:rPr>
                <w:rFonts w:eastAsia="Times New Roman"/>
                <w:spacing w:val="-4"/>
              </w:rPr>
              <w:t>m</w:t>
            </w:r>
            <w:r>
              <w:rPr>
                <w:rFonts w:eastAsia="Times New Roman"/>
                <w:spacing w:val="3"/>
              </w:rPr>
              <w:t>a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</w:rPr>
              <w:t xml:space="preserve">t </w:t>
            </w:r>
            <w:r>
              <w:rPr>
                <w:rFonts w:eastAsia="Times New Roman"/>
                <w:spacing w:val="1"/>
              </w:rPr>
              <w:t>r</w:t>
            </w:r>
            <w:r>
              <w:rPr>
                <w:rFonts w:eastAsia="Times New Roman"/>
              </w:rPr>
              <w:t>eside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</w:rPr>
              <w:t>c</w:t>
            </w:r>
            <w:r>
              <w:rPr>
                <w:rFonts w:eastAsia="Times New Roman"/>
                <w:spacing w:val="1"/>
              </w:rPr>
              <w:t>e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  <w:spacing w:val="-1"/>
              </w:rPr>
              <w:t>s</w:t>
            </w:r>
            <w:r>
              <w:rPr>
                <w:rFonts w:eastAsia="Times New Roman"/>
              </w:rPr>
              <w:t>tate</w:t>
            </w:r>
            <w:r>
              <w:rPr>
                <w:rFonts w:eastAsia="Times New Roman"/>
                <w:spacing w:val="6"/>
              </w:rPr>
              <w:t xml:space="preserve"> </w:t>
            </w:r>
            <w:r>
              <w:rPr>
                <w:rFonts w:eastAsia="Times New Roman"/>
                <w:spacing w:val="-2"/>
              </w:rPr>
              <w:t>w</w:t>
            </w:r>
            <w:r>
              <w:rPr>
                <w:rFonts w:eastAsia="Times New Roman"/>
                <w:spacing w:val="-1"/>
              </w:rPr>
              <w:t>h</w:t>
            </w:r>
            <w:r>
              <w:rPr>
                <w:rFonts w:eastAsia="Times New Roman"/>
                <w:spacing w:val="3"/>
              </w:rPr>
              <w:t>e</w:t>
            </w: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spacing w:val="-1"/>
              </w:rPr>
              <w:t>h</w:t>
            </w:r>
            <w:r>
              <w:rPr>
                <w:rFonts w:eastAsia="Times New Roman"/>
              </w:rPr>
              <w:t>er</w:t>
            </w:r>
            <w:r>
              <w:rPr>
                <w:rFonts w:eastAsia="Times New Roman"/>
                <w:spacing w:val="5"/>
              </w:rPr>
              <w:t xml:space="preserve"> </w:t>
            </w:r>
            <w:r>
              <w:rPr>
                <w:rFonts w:eastAsia="Times New Roman"/>
                <w:spacing w:val="-4"/>
              </w:rPr>
              <w:t>y</w:t>
            </w:r>
            <w:r>
              <w:rPr>
                <w:rFonts w:eastAsia="Times New Roman"/>
                <w:spacing w:val="3"/>
              </w:rPr>
              <w:t>o</w:t>
            </w:r>
            <w:r>
              <w:rPr>
                <w:rFonts w:eastAsia="Times New Roman"/>
              </w:rPr>
              <w:t>u</w:t>
            </w:r>
            <w:r>
              <w:rPr>
                <w:rFonts w:eastAsia="Times New Roman"/>
                <w:spacing w:val="3"/>
              </w:rPr>
              <w:t xml:space="preserve"> </w:t>
            </w:r>
            <w:r>
              <w:rPr>
                <w:rFonts w:eastAsia="Times New Roman"/>
                <w:spacing w:val="-1"/>
              </w:rPr>
              <w:t>h</w:t>
            </w:r>
            <w:r>
              <w:rPr>
                <w:rFonts w:eastAsia="Times New Roman"/>
              </w:rPr>
              <w:t>a</w:t>
            </w:r>
            <w:r>
              <w:rPr>
                <w:rFonts w:eastAsia="Times New Roman"/>
                <w:spacing w:val="-1"/>
              </w:rPr>
              <w:t>v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4"/>
              </w:rPr>
              <w:t xml:space="preserve"> </w:t>
            </w:r>
            <w:r>
              <w:rPr>
                <w:rFonts w:eastAsia="Times New Roman"/>
              </w:rPr>
              <w:t>a</w:t>
            </w:r>
            <w:r>
              <w:rPr>
                <w:rFonts w:eastAsia="Times New Roman"/>
                <w:spacing w:val="7"/>
              </w:rPr>
              <w:t xml:space="preserve"> </w:t>
            </w:r>
            <w:r>
              <w:rPr>
                <w:rFonts w:eastAsia="Times New Roman"/>
                <w:spacing w:val="1"/>
              </w:rPr>
              <w:t>r</w:t>
            </w:r>
            <w:r>
              <w:rPr>
                <w:rFonts w:eastAsia="Times New Roman"/>
              </w:rPr>
              <w:t>et</w:t>
            </w:r>
            <w:r>
              <w:rPr>
                <w:rFonts w:eastAsia="Times New Roman"/>
                <w:spacing w:val="-1"/>
              </w:rPr>
              <w:t>u</w:t>
            </w:r>
            <w:r>
              <w:rPr>
                <w:rFonts w:eastAsia="Times New Roman"/>
                <w:spacing w:val="3"/>
              </w:rPr>
              <w:t>r</w:t>
            </w:r>
            <w:r>
              <w:rPr>
                <w:rFonts w:eastAsia="Times New Roman"/>
              </w:rPr>
              <w:t>n</w:t>
            </w:r>
            <w:r>
              <w:rPr>
                <w:rFonts w:eastAsia="Times New Roman"/>
                <w:spacing w:val="1"/>
              </w:rPr>
              <w:t xml:space="preserve"> </w:t>
            </w:r>
            <w:r>
              <w:rPr>
                <w:rFonts w:eastAsia="Times New Roman"/>
                <w:spacing w:val="-1"/>
              </w:rPr>
              <w:t>v</w:t>
            </w:r>
            <w:r>
              <w:rPr>
                <w:rFonts w:eastAsia="Times New Roman"/>
                <w:spacing w:val="2"/>
              </w:rPr>
              <w:t>i</w:t>
            </w:r>
            <w:r>
              <w:rPr>
                <w:rFonts w:eastAsia="Times New Roman"/>
                <w:spacing w:val="-1"/>
              </w:rPr>
              <w:t>s</w:t>
            </w:r>
            <w:r>
              <w:rPr>
                <w:rFonts w:eastAsia="Times New Roman"/>
              </w:rPr>
              <w:t>a</w:t>
            </w:r>
            <w:r>
              <w:rPr>
                <w:rFonts w:eastAsia="Times New Roman"/>
                <w:spacing w:val="5"/>
              </w:rPr>
              <w:t xml:space="preserve"> </w:t>
            </w:r>
            <w:r>
              <w:rPr>
                <w:rFonts w:eastAsia="Times New Roman"/>
              </w:rPr>
              <w:t>a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</w:rPr>
              <w:t>d</w:t>
            </w:r>
            <w:r>
              <w:rPr>
                <w:rFonts w:eastAsia="Times New Roman"/>
                <w:spacing w:val="6"/>
              </w:rPr>
              <w:t xml:space="preserve"> </w:t>
            </w:r>
            <w:proofErr w:type="gramStart"/>
            <w:r>
              <w:rPr>
                <w:rFonts w:eastAsia="Times New Roman"/>
              </w:rPr>
              <w:t>i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  <w:spacing w:val="1"/>
              </w:rPr>
              <w:t>d</w:t>
            </w:r>
            <w:r>
              <w:rPr>
                <w:rFonts w:eastAsia="Times New Roman"/>
              </w:rPr>
              <w:t>ica</w:t>
            </w:r>
            <w:r>
              <w:rPr>
                <w:rFonts w:eastAsia="Times New Roman"/>
                <w:spacing w:val="3"/>
              </w:rPr>
              <w:t>t</w:t>
            </w:r>
            <w:r>
              <w:rPr>
                <w:rFonts w:eastAsia="Times New Roman"/>
              </w:rPr>
              <w:t>e</w:t>
            </w:r>
            <w:proofErr w:type="gramEnd"/>
            <w:r>
              <w:rPr>
                <w:rFonts w:eastAsia="Times New Roman"/>
                <w:spacing w:val="2"/>
              </w:rPr>
              <w:t xml:space="preserve"> </w:t>
            </w:r>
            <w:r>
              <w:rPr>
                <w:rFonts w:eastAsia="Times New Roman"/>
              </w:rPr>
              <w:t>its</w:t>
            </w:r>
            <w:r>
              <w:rPr>
                <w:rFonts w:eastAsia="Times New Roman"/>
                <w:spacing w:val="5"/>
              </w:rPr>
              <w:t xml:space="preserve"> </w:t>
            </w:r>
            <w:r>
              <w:rPr>
                <w:rFonts w:eastAsia="Times New Roman"/>
                <w:spacing w:val="-1"/>
              </w:rPr>
              <w:t>v</w:t>
            </w:r>
            <w:r>
              <w:rPr>
                <w:rFonts w:eastAsia="Times New Roman"/>
              </w:rPr>
              <w:t>ali</w:t>
            </w:r>
            <w:r>
              <w:rPr>
                <w:rFonts w:eastAsia="Times New Roman"/>
                <w:spacing w:val="1"/>
              </w:rPr>
              <w:t>d</w:t>
            </w:r>
            <w:r>
              <w:rPr>
                <w:rFonts w:eastAsia="Times New Roman"/>
              </w:rPr>
              <w:t>i</w:t>
            </w:r>
            <w:r>
              <w:rPr>
                <w:rFonts w:eastAsia="Times New Roman"/>
                <w:spacing w:val="2"/>
              </w:rPr>
              <w:t>t</w:t>
            </w:r>
            <w:r>
              <w:rPr>
                <w:rFonts w:eastAsia="Times New Roman"/>
                <w:spacing w:val="-1"/>
              </w:rPr>
              <w:t>y</w:t>
            </w:r>
            <w:r>
              <w:rPr>
                <w:rFonts w:eastAsia="Times New Roman"/>
                <w:spacing w:val="7"/>
              </w:rPr>
              <w:t>.</w:t>
            </w:r>
            <w:r>
              <w:rPr>
                <w:rFonts w:asciiTheme="minorEastAsia" w:eastAsiaTheme="minorEastAsia" w:hAnsiTheme="minorEastAsia" w:hint="eastAsia"/>
                <w:spacing w:val="7"/>
                <w:lang w:eastAsia="zh-CN"/>
              </w:rPr>
              <w:t xml:space="preserve"> </w:t>
            </w:r>
          </w:p>
          <w:p w:rsidR="00710A53" w:rsidRDefault="00710A53">
            <w:pPr>
              <w:spacing w:line="260" w:lineRule="exact"/>
              <w:ind w:left="957" w:right="960"/>
              <w:jc w:val="center"/>
              <w:rPr>
                <w:rFonts w:ascii="Microsoft JhengHei Light" w:eastAsia="Microsoft JhengHei Light" w:hAnsi="Microsoft JhengHei Light" w:cs="Microsoft JhengHei Light"/>
                <w:lang w:eastAsia="zh-CN"/>
              </w:rPr>
            </w:pPr>
            <w:r>
              <w:rPr>
                <w:rFonts w:ascii="Microsoft JhengHei Light" w:eastAsia="Microsoft JhengHei Light" w:hAnsi="Microsoft JhengHei Light" w:cs="Microsoft JhengHei Light"/>
                <w:lang w:eastAsia="zh-CN"/>
              </w:rPr>
              <w:t>若</w:t>
            </w:r>
            <w:r>
              <w:rPr>
                <w:rFonts w:ascii="Microsoft JhengHei Light" w:eastAsia="Microsoft JhengHei Light" w:hAnsi="Microsoft JhengHei Light" w:cs="Microsoft JhengHei Light"/>
                <w:spacing w:val="2"/>
                <w:lang w:eastAsia="zh-CN"/>
              </w:rPr>
              <w:t>持</w:t>
            </w:r>
            <w:r>
              <w:rPr>
                <w:rFonts w:ascii="Microsoft JhengHei Light" w:eastAsia="Microsoft JhengHei Light" w:hAnsi="Microsoft JhengHei Light" w:cs="Microsoft JhengHei Light"/>
                <w:lang w:eastAsia="zh-CN"/>
              </w:rPr>
              <w:t>永久</w:t>
            </w:r>
            <w:r>
              <w:rPr>
                <w:rFonts w:ascii="Microsoft JhengHei Light" w:eastAsia="Microsoft JhengHei Light" w:hAnsi="Microsoft JhengHei Light" w:cs="Microsoft JhengHei Light"/>
                <w:spacing w:val="3"/>
                <w:lang w:eastAsia="zh-CN"/>
              </w:rPr>
              <w:t>居</w:t>
            </w:r>
            <w:r>
              <w:rPr>
                <w:rFonts w:ascii="Microsoft JhengHei Light" w:eastAsia="Microsoft JhengHei Light" w:hAnsi="Microsoft JhengHei Light" w:cs="Microsoft JhengHei Light"/>
                <w:lang w:eastAsia="zh-CN"/>
              </w:rPr>
              <w:t>留国</w:t>
            </w:r>
            <w:r>
              <w:rPr>
                <w:rFonts w:ascii="Microsoft JhengHei Light" w:eastAsia="Microsoft JhengHei Light" w:hAnsi="Microsoft JhengHei Light" w:cs="Microsoft JhengHei Light"/>
                <w:spacing w:val="2"/>
                <w:lang w:eastAsia="zh-CN"/>
              </w:rPr>
              <w:t>签</w:t>
            </w:r>
            <w:r>
              <w:rPr>
                <w:rFonts w:ascii="Microsoft JhengHei Light" w:eastAsia="Microsoft JhengHei Light" w:hAnsi="Microsoft JhengHei Light" w:cs="Microsoft JhengHei Light"/>
                <w:lang w:eastAsia="zh-CN"/>
              </w:rPr>
              <w:t>发的</w:t>
            </w:r>
            <w:r>
              <w:rPr>
                <w:rFonts w:ascii="Microsoft JhengHei Light" w:eastAsia="Microsoft JhengHei Light" w:hAnsi="Microsoft JhengHei Light" w:cs="Microsoft JhengHei Light"/>
                <w:spacing w:val="2"/>
                <w:lang w:eastAsia="zh-CN"/>
              </w:rPr>
              <w:t>临</w:t>
            </w:r>
            <w:r>
              <w:rPr>
                <w:rFonts w:ascii="Microsoft JhengHei Light" w:eastAsia="Microsoft JhengHei Light" w:hAnsi="Microsoft JhengHei Light" w:cs="Microsoft JhengHei Light"/>
                <w:lang w:eastAsia="zh-CN"/>
              </w:rPr>
              <w:t>时护</w:t>
            </w:r>
            <w:r>
              <w:rPr>
                <w:rFonts w:ascii="Microsoft JhengHei Light" w:eastAsia="Microsoft JhengHei Light" w:hAnsi="Microsoft JhengHei Light" w:cs="Microsoft JhengHei Light"/>
                <w:spacing w:val="2"/>
                <w:lang w:eastAsia="zh-CN"/>
              </w:rPr>
              <w:t>照</w:t>
            </w:r>
            <w:r>
              <w:rPr>
                <w:rFonts w:ascii="Microsoft JhengHei Light" w:eastAsia="Microsoft JhengHei Light" w:hAnsi="Microsoft JhengHei Light" w:cs="Microsoft JhengHei Light"/>
                <w:lang w:eastAsia="zh-CN"/>
              </w:rPr>
              <w:t>，请</w:t>
            </w:r>
            <w:r>
              <w:rPr>
                <w:rFonts w:ascii="Microsoft JhengHei Light" w:eastAsia="Microsoft JhengHei Light" w:hAnsi="Microsoft JhengHei Light" w:cs="Microsoft JhengHei Light"/>
                <w:spacing w:val="2"/>
                <w:lang w:eastAsia="zh-CN"/>
              </w:rPr>
              <w:t>说</w:t>
            </w:r>
            <w:r>
              <w:rPr>
                <w:rFonts w:ascii="Microsoft JhengHei Light" w:eastAsia="Microsoft JhengHei Light" w:hAnsi="Microsoft JhengHei Light" w:cs="Microsoft JhengHei Light"/>
                <w:lang w:eastAsia="zh-CN"/>
              </w:rPr>
              <w:t>明是</w:t>
            </w:r>
            <w:r>
              <w:rPr>
                <w:rFonts w:ascii="Microsoft JhengHei Light" w:eastAsia="Microsoft JhengHei Light" w:hAnsi="Microsoft JhengHei Light" w:cs="Microsoft JhengHei Light"/>
                <w:spacing w:val="2"/>
                <w:lang w:eastAsia="zh-CN"/>
              </w:rPr>
              <w:t>否</w:t>
            </w:r>
            <w:r>
              <w:rPr>
                <w:rFonts w:ascii="Microsoft JhengHei Light" w:eastAsia="Microsoft JhengHei Light" w:hAnsi="Microsoft JhengHei Light" w:cs="Microsoft JhengHei Light"/>
                <w:lang w:eastAsia="zh-CN"/>
              </w:rPr>
              <w:t>具有</w:t>
            </w:r>
            <w:r>
              <w:rPr>
                <w:rFonts w:ascii="Microsoft JhengHei Light" w:eastAsia="Microsoft JhengHei Light" w:hAnsi="Microsoft JhengHei Light" w:cs="Microsoft JhengHei Light"/>
                <w:spacing w:val="2"/>
                <w:lang w:eastAsia="zh-CN"/>
              </w:rPr>
              <w:t>回</w:t>
            </w:r>
            <w:r>
              <w:rPr>
                <w:rFonts w:ascii="Microsoft JhengHei Light" w:eastAsia="Microsoft JhengHei Light" w:hAnsi="Microsoft JhengHei Light" w:cs="Microsoft JhengHei Light"/>
                <w:lang w:eastAsia="zh-CN"/>
              </w:rPr>
              <w:t>程签</w:t>
            </w:r>
            <w:r>
              <w:rPr>
                <w:rFonts w:ascii="Microsoft JhengHei Light" w:eastAsia="Microsoft JhengHei Light" w:hAnsi="Microsoft JhengHei Light" w:cs="Microsoft JhengHei Light"/>
                <w:spacing w:val="2"/>
                <w:lang w:eastAsia="zh-CN"/>
              </w:rPr>
              <w:t>证</w:t>
            </w:r>
            <w:r>
              <w:rPr>
                <w:rFonts w:ascii="Microsoft JhengHei Light" w:eastAsia="Microsoft JhengHei Light" w:hAnsi="Microsoft JhengHei Light" w:cs="Microsoft JhengHei Light"/>
                <w:lang w:eastAsia="zh-CN"/>
              </w:rPr>
              <w:t>及有</w:t>
            </w:r>
            <w:r>
              <w:rPr>
                <w:rFonts w:ascii="Microsoft JhengHei Light" w:eastAsia="Microsoft JhengHei Light" w:hAnsi="Microsoft JhengHei Light" w:cs="Microsoft JhengHei Light"/>
                <w:spacing w:val="2"/>
                <w:lang w:eastAsia="zh-CN"/>
              </w:rPr>
              <w:t>效</w:t>
            </w:r>
            <w:r>
              <w:rPr>
                <w:rFonts w:ascii="Microsoft JhengHei Light" w:eastAsia="Microsoft JhengHei Light" w:hAnsi="Microsoft JhengHei Light" w:cs="Microsoft JhengHei Light"/>
                <w:lang w:eastAsia="zh-CN"/>
              </w:rPr>
              <w:t>期。</w:t>
            </w:r>
          </w:p>
        </w:tc>
      </w:tr>
      <w:tr w:rsidR="00C3331E" w:rsidTr="00710A53">
        <w:trPr>
          <w:trHeight w:hRule="exact" w:val="451"/>
        </w:trPr>
        <w:tc>
          <w:tcPr>
            <w:tcW w:w="9878" w:type="dxa"/>
            <w:gridSpan w:val="8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C3331E" w:rsidRDefault="00A80C36" w:rsidP="003E053A">
            <w:pPr>
              <w:spacing w:line="240" w:lineRule="exact"/>
              <w:ind w:left="3012"/>
              <w:rPr>
                <w:rFonts w:ascii="Microsoft JhengHei Light" w:eastAsia="Microsoft JhengHei Light" w:hAnsi="Microsoft JhengHei Light" w:cs="Microsoft JhengHei Light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 w:rsidR="00C3331E">
              <w:rPr>
                <w:rFonts w:eastAsia="Times New Roman"/>
              </w:rPr>
              <w:t>e</w:t>
            </w:r>
            <w:r w:rsidR="00C3331E">
              <w:rPr>
                <w:rFonts w:eastAsia="Times New Roman"/>
                <w:spacing w:val="1"/>
              </w:rPr>
              <w:t>r</w:t>
            </w:r>
            <w:r w:rsidR="00C3331E">
              <w:rPr>
                <w:rFonts w:eastAsia="Times New Roman"/>
                <w:spacing w:val="-4"/>
              </w:rPr>
              <w:t>m</w:t>
            </w:r>
            <w:r w:rsidR="00C3331E">
              <w:rPr>
                <w:rFonts w:eastAsia="Times New Roman"/>
                <w:spacing w:val="3"/>
              </w:rPr>
              <w:t>a</w:t>
            </w:r>
            <w:r w:rsidR="00C3331E">
              <w:rPr>
                <w:rFonts w:eastAsia="Times New Roman"/>
                <w:spacing w:val="-1"/>
              </w:rPr>
              <w:t>n</w:t>
            </w:r>
            <w:r w:rsidR="00C3331E">
              <w:rPr>
                <w:rFonts w:eastAsia="Times New Roman"/>
                <w:spacing w:val="3"/>
              </w:rPr>
              <w:t>e</w:t>
            </w:r>
            <w:r w:rsidR="00C3331E">
              <w:rPr>
                <w:rFonts w:eastAsia="Times New Roman"/>
                <w:spacing w:val="-1"/>
              </w:rPr>
              <w:t>n</w:t>
            </w:r>
            <w:r w:rsidR="00C3331E">
              <w:rPr>
                <w:rFonts w:eastAsia="Times New Roman"/>
              </w:rPr>
              <w:t>t</w:t>
            </w:r>
            <w:r w:rsidR="00C3331E">
              <w:rPr>
                <w:rFonts w:eastAsia="Times New Roman"/>
                <w:spacing w:val="-8"/>
              </w:rPr>
              <w:t xml:space="preserve"> </w:t>
            </w:r>
            <w:r w:rsidR="00C3331E">
              <w:rPr>
                <w:rFonts w:eastAsia="Times New Roman"/>
                <w:spacing w:val="1"/>
              </w:rPr>
              <w:t>addr</w:t>
            </w:r>
            <w:r w:rsidR="00C3331E">
              <w:rPr>
                <w:rFonts w:eastAsia="Times New Roman"/>
              </w:rPr>
              <w:t>ess</w:t>
            </w:r>
            <w:r w:rsidR="00C3331E">
              <w:rPr>
                <w:rFonts w:eastAsia="Times New Roman"/>
                <w:spacing w:val="-7"/>
              </w:rPr>
              <w:t xml:space="preserve"> </w:t>
            </w:r>
            <w:r w:rsidR="00C3331E">
              <w:rPr>
                <w:rFonts w:eastAsia="Times New Roman"/>
              </w:rPr>
              <w:t>a</w:t>
            </w:r>
            <w:r w:rsidR="00C3331E">
              <w:rPr>
                <w:rFonts w:eastAsia="Times New Roman"/>
                <w:spacing w:val="1"/>
              </w:rPr>
              <w:t>bro</w:t>
            </w:r>
            <w:r w:rsidR="00C3331E">
              <w:rPr>
                <w:rFonts w:eastAsia="Times New Roman"/>
              </w:rPr>
              <w:t>ad</w:t>
            </w:r>
            <w:r w:rsidR="00C3331E">
              <w:rPr>
                <w:rFonts w:eastAsia="Times New Roman"/>
                <w:spacing w:val="-3"/>
              </w:rPr>
              <w:t xml:space="preserve"> </w:t>
            </w:r>
            <w:proofErr w:type="spellStart"/>
            <w:r w:rsidR="00C3331E">
              <w:rPr>
                <w:rFonts w:ascii="Microsoft JhengHei Light" w:eastAsia="Microsoft JhengHei Light" w:hAnsi="Microsoft JhengHei Light" w:cs="Microsoft JhengHei Light"/>
                <w:w w:val="99"/>
              </w:rPr>
              <w:t>中</w:t>
            </w:r>
            <w:r w:rsidR="00C3331E">
              <w:rPr>
                <w:rFonts w:ascii="Microsoft JhengHei Light" w:eastAsia="Microsoft JhengHei Light" w:hAnsi="Microsoft JhengHei Light" w:cs="Microsoft JhengHei Light"/>
                <w:spacing w:val="3"/>
                <w:w w:val="99"/>
              </w:rPr>
              <w:t>国</w:t>
            </w:r>
            <w:proofErr w:type="spellEnd"/>
            <w:r w:rsidR="00C3331E">
              <w:rPr>
                <w:rFonts w:eastAsia="Times New Roman"/>
                <w:spacing w:val="-1"/>
                <w:w w:val="179"/>
              </w:rPr>
              <w:t>/</w:t>
            </w:r>
            <w:proofErr w:type="spellStart"/>
            <w:r w:rsidR="00C3331E"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他</w:t>
            </w:r>
            <w:r w:rsidR="00C3331E">
              <w:rPr>
                <w:rFonts w:ascii="Microsoft JhengHei Light" w:eastAsia="Microsoft JhengHei Light" w:hAnsi="Microsoft JhengHei Light" w:cs="Microsoft JhengHei Light"/>
                <w:w w:val="99"/>
              </w:rPr>
              <w:t>国永</w:t>
            </w:r>
            <w:r w:rsidR="00C3331E"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久</w:t>
            </w:r>
            <w:r w:rsidR="00C3331E">
              <w:rPr>
                <w:rFonts w:ascii="Microsoft JhengHei Light" w:eastAsia="Microsoft JhengHei Light" w:hAnsi="Microsoft JhengHei Light" w:cs="Microsoft JhengHei Light"/>
                <w:w w:val="99"/>
              </w:rPr>
              <w:t>地址</w:t>
            </w:r>
            <w:proofErr w:type="spellEnd"/>
          </w:p>
        </w:tc>
      </w:tr>
      <w:tr w:rsidR="00C3331E" w:rsidTr="00710A53">
        <w:trPr>
          <w:trHeight w:hRule="exact" w:val="499"/>
        </w:trPr>
        <w:tc>
          <w:tcPr>
            <w:tcW w:w="23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3331E" w:rsidRDefault="00E85870" w:rsidP="003E053A">
            <w:pPr>
              <w:spacing w:line="220" w:lineRule="exact"/>
              <w:ind w:left="565" w:right="571"/>
              <w:jc w:val="center"/>
            </w:pPr>
            <w:r>
              <w:rPr>
                <w:rFonts w:eastAsia="Times New Roman"/>
              </w:rPr>
              <w:t>Telephone</w:t>
            </w:r>
            <w:r w:rsidR="00C3331E">
              <w:rPr>
                <w:rFonts w:eastAsia="Times New Roman"/>
                <w:spacing w:val="-7"/>
              </w:rPr>
              <w:t xml:space="preserve"> </w:t>
            </w:r>
            <w:r w:rsidR="00C3331E">
              <w:rPr>
                <w:rFonts w:eastAsia="Times New Roman"/>
                <w:spacing w:val="-1"/>
                <w:w w:val="99"/>
              </w:rPr>
              <w:t>n</w:t>
            </w:r>
            <w:r w:rsidR="00C3331E">
              <w:rPr>
                <w:rFonts w:eastAsia="Times New Roman"/>
                <w:spacing w:val="1"/>
                <w:w w:val="99"/>
              </w:rPr>
              <w:t>o</w:t>
            </w:r>
            <w:r w:rsidR="00C3331E">
              <w:rPr>
                <w:rFonts w:eastAsia="Times New Roman"/>
                <w:w w:val="99"/>
              </w:rPr>
              <w:t>.</w:t>
            </w:r>
          </w:p>
          <w:p w:rsidR="00C3331E" w:rsidRDefault="00C3331E" w:rsidP="003E053A">
            <w:pPr>
              <w:spacing w:line="260" w:lineRule="exact"/>
              <w:ind w:left="914" w:right="914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电话</w:t>
            </w:r>
            <w:proofErr w:type="spellEnd"/>
          </w:p>
        </w:tc>
        <w:tc>
          <w:tcPr>
            <w:tcW w:w="270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3331E" w:rsidRDefault="00C3331E" w:rsidP="003E053A">
            <w:pPr>
              <w:spacing w:line="220" w:lineRule="exact"/>
              <w:ind w:left="487" w:right="493"/>
              <w:jc w:val="center"/>
            </w:pPr>
            <w:r>
              <w:rPr>
                <w:rFonts w:eastAsia="Times New Roman"/>
              </w:rPr>
              <w:t>Street</w:t>
            </w:r>
            <w:r>
              <w:rPr>
                <w:rFonts w:eastAsia="Times New Roman"/>
                <w:spacing w:val="-5"/>
              </w:rPr>
              <w:t xml:space="preserve"> </w:t>
            </w:r>
            <w:r>
              <w:rPr>
                <w:rFonts w:eastAsia="Times New Roman"/>
              </w:rPr>
              <w:t>a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</w:rPr>
              <w:t>d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/>
                <w:spacing w:val="-1"/>
              </w:rPr>
              <w:t>h</w:t>
            </w:r>
            <w:r>
              <w:rPr>
                <w:rFonts w:eastAsia="Times New Roman"/>
                <w:spacing w:val="1"/>
              </w:rPr>
              <w:t>ou</w:t>
            </w:r>
            <w:r>
              <w:rPr>
                <w:rFonts w:eastAsia="Times New Roman"/>
                <w:spacing w:val="-1"/>
              </w:rPr>
              <w:t>s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-4"/>
              </w:rPr>
              <w:t xml:space="preserve"> </w:t>
            </w:r>
            <w:r>
              <w:rPr>
                <w:rFonts w:eastAsia="Times New Roman"/>
                <w:spacing w:val="-1"/>
                <w:w w:val="99"/>
              </w:rPr>
              <w:t>n</w:t>
            </w:r>
            <w:r>
              <w:rPr>
                <w:rFonts w:eastAsia="Times New Roman"/>
                <w:spacing w:val="1"/>
                <w:w w:val="99"/>
              </w:rPr>
              <w:t>o</w:t>
            </w:r>
            <w:r>
              <w:rPr>
                <w:rFonts w:eastAsia="Times New Roman"/>
                <w:w w:val="99"/>
              </w:rPr>
              <w:t>.</w:t>
            </w:r>
          </w:p>
          <w:p w:rsidR="00C3331E" w:rsidRDefault="00C3331E" w:rsidP="003E053A">
            <w:pPr>
              <w:spacing w:line="260" w:lineRule="exact"/>
              <w:ind w:left="809" w:right="809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街</w:t>
            </w: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道及</w:t>
            </w:r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房</w:t>
            </w: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号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3331E" w:rsidRDefault="00C3331E" w:rsidP="003E053A">
            <w:pPr>
              <w:spacing w:line="220" w:lineRule="exact"/>
              <w:ind w:left="652" w:right="655"/>
              <w:jc w:val="center"/>
            </w:pPr>
            <w:r>
              <w:rPr>
                <w:rFonts w:eastAsia="Times New Roman"/>
                <w:spacing w:val="2"/>
                <w:w w:val="99"/>
              </w:rPr>
              <w:t>P</w:t>
            </w:r>
            <w:r>
              <w:rPr>
                <w:rFonts w:eastAsia="Times New Roman"/>
                <w:spacing w:val="1"/>
                <w:w w:val="99"/>
              </w:rPr>
              <w:t>ro</w:t>
            </w:r>
            <w:r>
              <w:rPr>
                <w:rFonts w:eastAsia="Times New Roman"/>
                <w:spacing w:val="-1"/>
                <w:w w:val="99"/>
              </w:rPr>
              <w:t>v</w:t>
            </w:r>
            <w:r>
              <w:rPr>
                <w:rFonts w:eastAsia="Times New Roman"/>
                <w:w w:val="99"/>
              </w:rPr>
              <w:t>i</w:t>
            </w:r>
            <w:r>
              <w:rPr>
                <w:rFonts w:eastAsia="Times New Roman"/>
                <w:spacing w:val="-1"/>
                <w:w w:val="99"/>
              </w:rPr>
              <w:t>n</w:t>
            </w:r>
            <w:r>
              <w:rPr>
                <w:rFonts w:eastAsia="Times New Roman"/>
                <w:w w:val="99"/>
              </w:rPr>
              <w:t>c</w:t>
            </w:r>
            <w:r>
              <w:rPr>
                <w:rFonts w:eastAsia="Times New Roman"/>
                <w:spacing w:val="1"/>
                <w:w w:val="99"/>
              </w:rPr>
              <w:t>e/</w:t>
            </w:r>
            <w:r>
              <w:rPr>
                <w:rFonts w:eastAsia="Times New Roman"/>
                <w:spacing w:val="-1"/>
                <w:w w:val="99"/>
              </w:rPr>
              <w:t>C</w:t>
            </w:r>
            <w:r>
              <w:rPr>
                <w:rFonts w:eastAsia="Times New Roman"/>
                <w:w w:val="99"/>
              </w:rPr>
              <w:t>i</w:t>
            </w:r>
            <w:r>
              <w:rPr>
                <w:rFonts w:eastAsia="Times New Roman"/>
                <w:spacing w:val="2"/>
                <w:w w:val="99"/>
              </w:rPr>
              <w:t>t</w:t>
            </w:r>
            <w:r>
              <w:rPr>
                <w:rFonts w:eastAsia="Times New Roman"/>
                <w:w w:val="99"/>
              </w:rPr>
              <w:t>y</w:t>
            </w:r>
          </w:p>
          <w:p w:rsidR="00C3331E" w:rsidRDefault="00C3331E" w:rsidP="003E053A">
            <w:pPr>
              <w:spacing w:line="260" w:lineRule="exact"/>
              <w:ind w:left="991" w:right="990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省</w:t>
            </w:r>
            <w:r>
              <w:rPr>
                <w:rFonts w:eastAsia="Times New Roman"/>
                <w:w w:val="99"/>
              </w:rPr>
              <w:t>/</w:t>
            </w: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市</w:t>
            </w:r>
          </w:p>
        </w:tc>
        <w:tc>
          <w:tcPr>
            <w:tcW w:w="23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3331E" w:rsidRDefault="00C3331E" w:rsidP="003E053A">
            <w:pPr>
              <w:spacing w:line="220" w:lineRule="exact"/>
              <w:ind w:left="791" w:right="790"/>
              <w:jc w:val="center"/>
            </w:pPr>
            <w:r>
              <w:rPr>
                <w:rFonts w:eastAsia="Times New Roman"/>
                <w:spacing w:val="-1"/>
                <w:w w:val="99"/>
              </w:rPr>
              <w:t>C</w:t>
            </w:r>
            <w:r>
              <w:rPr>
                <w:rFonts w:eastAsia="Times New Roman"/>
                <w:spacing w:val="1"/>
                <w:w w:val="99"/>
              </w:rPr>
              <w:t>ou</w:t>
            </w:r>
            <w:r>
              <w:rPr>
                <w:rFonts w:eastAsia="Times New Roman"/>
                <w:spacing w:val="-1"/>
                <w:w w:val="99"/>
              </w:rPr>
              <w:t>n</w:t>
            </w:r>
            <w:r>
              <w:rPr>
                <w:rFonts w:eastAsia="Times New Roman"/>
                <w:w w:val="99"/>
              </w:rPr>
              <w:t>t</w:t>
            </w:r>
            <w:r>
              <w:rPr>
                <w:rFonts w:eastAsia="Times New Roman"/>
                <w:spacing w:val="3"/>
                <w:w w:val="99"/>
              </w:rPr>
              <w:t>r</w:t>
            </w:r>
            <w:r>
              <w:rPr>
                <w:rFonts w:eastAsia="Times New Roman"/>
                <w:w w:val="99"/>
              </w:rPr>
              <w:t>y</w:t>
            </w:r>
          </w:p>
          <w:p w:rsidR="00C3331E" w:rsidRDefault="00C3331E" w:rsidP="003E053A">
            <w:pPr>
              <w:spacing w:line="260" w:lineRule="exact"/>
              <w:ind w:left="929" w:right="926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国家</w:t>
            </w:r>
            <w:proofErr w:type="spellEnd"/>
          </w:p>
        </w:tc>
      </w:tr>
      <w:tr w:rsidR="00C3331E" w:rsidTr="00710A53">
        <w:trPr>
          <w:trHeight w:hRule="exact" w:val="492"/>
        </w:trPr>
        <w:tc>
          <w:tcPr>
            <w:tcW w:w="23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3331E" w:rsidRDefault="00C3331E" w:rsidP="003E053A"/>
        </w:tc>
        <w:tc>
          <w:tcPr>
            <w:tcW w:w="270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3331E" w:rsidRDefault="00C3331E" w:rsidP="003E053A"/>
        </w:tc>
        <w:tc>
          <w:tcPr>
            <w:tcW w:w="2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3331E" w:rsidRDefault="00C3331E" w:rsidP="003E053A"/>
        </w:tc>
        <w:tc>
          <w:tcPr>
            <w:tcW w:w="23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3331E" w:rsidRDefault="00C3331E" w:rsidP="003E053A"/>
        </w:tc>
      </w:tr>
    </w:tbl>
    <w:p w:rsidR="00C3331E" w:rsidRDefault="00C3331E">
      <w:pPr>
        <w:spacing w:before="19" w:line="200" w:lineRule="exact"/>
        <w:rPr>
          <w:lang w:eastAsia="zh-CN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6"/>
        <w:gridCol w:w="2835"/>
        <w:gridCol w:w="3587"/>
      </w:tblGrid>
      <w:tr w:rsidR="00710A53" w:rsidRPr="003A6E8D" w:rsidTr="003E053A">
        <w:trPr>
          <w:trHeight w:hRule="exact" w:val="914"/>
        </w:trPr>
        <w:tc>
          <w:tcPr>
            <w:tcW w:w="3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A53" w:rsidRDefault="00710A53" w:rsidP="003E053A">
            <w:pPr>
              <w:spacing w:line="220" w:lineRule="exact"/>
              <w:ind w:left="102"/>
            </w:pPr>
            <w:r>
              <w:rPr>
                <w:rFonts w:asciiTheme="minorEastAsia" w:eastAsiaTheme="minorEastAsia" w:hAnsiTheme="minorEastAsia" w:hint="eastAsia"/>
                <w:spacing w:val="-1"/>
                <w:lang w:eastAsia="zh-CN"/>
              </w:rPr>
              <w:t xml:space="preserve">           </w:t>
            </w:r>
            <w:r>
              <w:rPr>
                <w:rFonts w:eastAsia="Times New Roman"/>
                <w:spacing w:val="-1"/>
              </w:rPr>
              <w:t>C</w:t>
            </w:r>
            <w:r>
              <w:rPr>
                <w:rFonts w:eastAsia="Times New Roman"/>
                <w:spacing w:val="1"/>
              </w:rPr>
              <w:t>ou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</w:rPr>
              <w:t>tries</w:t>
            </w:r>
            <w:r>
              <w:rPr>
                <w:rFonts w:eastAsia="Times New Roman"/>
                <w:spacing w:val="-8"/>
              </w:rPr>
              <w:t xml:space="preserve"> 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</w:rPr>
              <w:t>f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</w:rPr>
              <w:t>tr</w:t>
            </w:r>
            <w:r>
              <w:rPr>
                <w:rFonts w:eastAsia="Times New Roman"/>
                <w:spacing w:val="3"/>
              </w:rPr>
              <w:t>a</w:t>
            </w:r>
            <w:r>
              <w:rPr>
                <w:rFonts w:eastAsia="Times New Roman"/>
                <w:spacing w:val="-1"/>
              </w:rPr>
              <w:t>ns</w:t>
            </w:r>
            <w:r>
              <w:rPr>
                <w:rFonts w:eastAsia="Times New Roman"/>
              </w:rPr>
              <w:t>it</w:t>
            </w:r>
          </w:p>
          <w:p w:rsidR="00710A53" w:rsidRPr="003A6E8D" w:rsidRDefault="00710A53" w:rsidP="003E053A">
            <w:pPr>
              <w:spacing w:line="260" w:lineRule="exact"/>
              <w:ind w:left="269" w:right="270"/>
              <w:jc w:val="center"/>
              <w:rPr>
                <w:rFonts w:ascii="Microsoft JhengHei Light" w:eastAsia="Microsoft JhengHei Light" w:hAnsi="Microsoft JhengHei Light" w:cs="Microsoft JhengHei Light"/>
                <w:color w:val="FF0000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</w:rPr>
              <w:t>中</w:t>
            </w:r>
            <w:r>
              <w:rPr>
                <w:rFonts w:ascii="Microsoft JhengHei Light" w:eastAsia="Microsoft JhengHei Light" w:hAnsi="Microsoft JhengHei Light" w:cs="Microsoft JhengHei Light"/>
              </w:rPr>
              <w:t>转国</w:t>
            </w:r>
            <w:proofErr w:type="spellEnd"/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A53" w:rsidRDefault="00710A53" w:rsidP="003E053A">
            <w:pPr>
              <w:spacing w:line="220" w:lineRule="exact"/>
              <w:ind w:left="211" w:right="216"/>
              <w:jc w:val="center"/>
            </w:pPr>
            <w:r>
              <w:rPr>
                <w:rFonts w:eastAsia="Times New Roman"/>
              </w:rPr>
              <w:t>A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</w:rPr>
              <w:t>tici</w:t>
            </w:r>
            <w:r>
              <w:rPr>
                <w:rFonts w:eastAsia="Times New Roman"/>
                <w:spacing w:val="1"/>
              </w:rPr>
              <w:t>p</w:t>
            </w:r>
            <w:r>
              <w:rPr>
                <w:rFonts w:eastAsia="Times New Roman"/>
              </w:rPr>
              <w:t>ated</w:t>
            </w:r>
            <w:r>
              <w:rPr>
                <w:rFonts w:eastAsia="Times New Roman"/>
                <w:spacing w:val="-7"/>
              </w:rPr>
              <w:t xml:space="preserve"> </w:t>
            </w:r>
            <w:r>
              <w:rPr>
                <w:rFonts w:eastAsia="Times New Roman"/>
                <w:spacing w:val="1"/>
              </w:rPr>
              <w:t>d</w:t>
            </w:r>
            <w:r>
              <w:rPr>
                <w:rFonts w:eastAsia="Times New Roman"/>
              </w:rPr>
              <w:t>ate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/>
                <w:w w:val="99"/>
              </w:rPr>
              <w:t>a</w:t>
            </w:r>
            <w:r>
              <w:rPr>
                <w:rFonts w:eastAsia="Times New Roman"/>
                <w:spacing w:val="-1"/>
                <w:w w:val="99"/>
              </w:rPr>
              <w:t>n</w:t>
            </w:r>
            <w:r>
              <w:rPr>
                <w:rFonts w:eastAsia="Times New Roman"/>
                <w:w w:val="99"/>
              </w:rPr>
              <w:t>d</w:t>
            </w:r>
          </w:p>
          <w:p w:rsidR="00710A53" w:rsidRDefault="00710A53" w:rsidP="003E053A">
            <w:pPr>
              <w:ind w:left="128" w:right="133"/>
              <w:jc w:val="center"/>
            </w:pPr>
            <w:r>
              <w:rPr>
                <w:rFonts w:eastAsia="Times New Roman"/>
                <w:spacing w:val="1"/>
              </w:rPr>
              <w:t>p</w:t>
            </w:r>
            <w:r>
              <w:rPr>
                <w:rFonts w:eastAsia="Times New Roman"/>
              </w:rPr>
              <w:t>lace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</w:rPr>
              <w:t>f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spacing w:val="3"/>
              </w:rPr>
              <w:t>r</w:t>
            </w:r>
            <w:r>
              <w:rPr>
                <w:rFonts w:eastAsia="Times New Roman"/>
              </w:rPr>
              <w:t>y</w:t>
            </w:r>
            <w:r>
              <w:rPr>
                <w:rFonts w:eastAsia="Times New Roman"/>
                <w:spacing w:val="-7"/>
              </w:rPr>
              <w:t xml:space="preserve"> </w:t>
            </w:r>
            <w:r>
              <w:rPr>
                <w:rFonts w:eastAsia="Times New Roman"/>
              </w:rPr>
              <w:t>to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/>
                <w:spacing w:val="1"/>
                <w:w w:val="99"/>
              </w:rPr>
              <w:t>I</w:t>
            </w:r>
            <w:r>
              <w:rPr>
                <w:rFonts w:eastAsia="Times New Roman"/>
                <w:spacing w:val="-1"/>
                <w:w w:val="99"/>
              </w:rPr>
              <w:t>s</w:t>
            </w:r>
            <w:r>
              <w:rPr>
                <w:rFonts w:eastAsia="Times New Roman"/>
                <w:spacing w:val="1"/>
                <w:w w:val="99"/>
              </w:rPr>
              <w:t>r</w:t>
            </w:r>
            <w:r>
              <w:rPr>
                <w:rFonts w:eastAsia="Times New Roman"/>
                <w:w w:val="99"/>
              </w:rPr>
              <w:t>a</w:t>
            </w:r>
            <w:r>
              <w:rPr>
                <w:rFonts w:eastAsia="Times New Roman"/>
                <w:spacing w:val="1"/>
                <w:w w:val="99"/>
              </w:rPr>
              <w:t>e</w:t>
            </w:r>
            <w:r>
              <w:rPr>
                <w:rFonts w:eastAsia="Times New Roman"/>
                <w:w w:val="99"/>
              </w:rPr>
              <w:t>l</w:t>
            </w:r>
          </w:p>
          <w:p w:rsidR="00710A53" w:rsidRDefault="00710A53" w:rsidP="003E053A">
            <w:pPr>
              <w:spacing w:line="260" w:lineRule="exact"/>
              <w:ind w:left="338" w:right="341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入</w:t>
            </w: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境日</w:t>
            </w:r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期</w:t>
            </w: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及地点</w:t>
            </w:r>
            <w:proofErr w:type="spellEnd"/>
          </w:p>
        </w:tc>
        <w:tc>
          <w:tcPr>
            <w:tcW w:w="3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710A53" w:rsidRDefault="00E85870" w:rsidP="003E053A">
            <w:pPr>
              <w:tabs>
                <w:tab w:val="center" w:pos="750"/>
              </w:tabs>
              <w:spacing w:line="220" w:lineRule="exact"/>
              <w:ind w:left="211" w:right="216"/>
              <w:rPr>
                <w:rFonts w:eastAsia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       </w:t>
            </w:r>
            <w:r w:rsidR="00710A53" w:rsidRPr="0081737F">
              <w:rPr>
                <w:rFonts w:eastAsia="Times New Roman"/>
              </w:rPr>
              <w:t>Address in Israel</w:t>
            </w:r>
            <w:r w:rsidR="00710A53">
              <w:rPr>
                <w:rFonts w:eastAsiaTheme="minorEastAsia" w:hint="eastAsia"/>
                <w:lang w:eastAsia="zh-CN"/>
              </w:rPr>
              <w:t xml:space="preserve"> </w:t>
            </w:r>
          </w:p>
          <w:p w:rsidR="00710A53" w:rsidRPr="0081737F" w:rsidRDefault="00E85870" w:rsidP="003E053A">
            <w:pPr>
              <w:tabs>
                <w:tab w:val="center" w:pos="750"/>
              </w:tabs>
              <w:spacing w:line="220" w:lineRule="exact"/>
              <w:ind w:left="211" w:right="216"/>
              <w:rPr>
                <w:rFonts w:eastAsia="Times New Roman"/>
                <w:color w:val="FF0000"/>
              </w:rPr>
            </w:pPr>
            <w:r>
              <w:rPr>
                <w:rFonts w:asciiTheme="minorEastAsia" w:eastAsiaTheme="minorEastAsia" w:hAnsiTheme="minorEastAsia" w:cs="Microsoft JhengHei Light" w:hint="eastAsia"/>
                <w:spacing w:val="2"/>
                <w:w w:val="99"/>
                <w:lang w:eastAsia="zh-CN"/>
              </w:rPr>
              <w:t xml:space="preserve">        </w:t>
            </w:r>
            <w:proofErr w:type="spellStart"/>
            <w:r w:rsidR="00710A53"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在</w:t>
            </w:r>
            <w:r w:rsidR="00710A53">
              <w:rPr>
                <w:rFonts w:ascii="Microsoft JhengHei Light" w:eastAsia="Microsoft JhengHei Light" w:hAnsi="Microsoft JhengHei Light" w:cs="Microsoft JhengHei Light"/>
                <w:w w:val="99"/>
              </w:rPr>
              <w:t>以色</w:t>
            </w:r>
            <w:r w:rsidR="00710A53"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列</w:t>
            </w:r>
            <w:r w:rsidR="00710A53">
              <w:rPr>
                <w:rFonts w:ascii="Microsoft JhengHei Light" w:eastAsia="Microsoft JhengHei Light" w:hAnsi="Microsoft JhengHei Light" w:cs="Microsoft JhengHei Light"/>
                <w:w w:val="99"/>
              </w:rPr>
              <w:t>地址</w:t>
            </w:r>
            <w:proofErr w:type="spellEnd"/>
          </w:p>
          <w:p w:rsidR="00710A53" w:rsidRPr="0081737F" w:rsidRDefault="00710A53" w:rsidP="003E053A">
            <w:pPr>
              <w:tabs>
                <w:tab w:val="center" w:pos="750"/>
              </w:tabs>
              <w:spacing w:line="220" w:lineRule="exact"/>
              <w:ind w:left="211" w:right="216"/>
              <w:rPr>
                <w:rFonts w:eastAsia="Times New Roman"/>
                <w:color w:val="FF0000"/>
              </w:rPr>
            </w:pPr>
          </w:p>
        </w:tc>
      </w:tr>
      <w:tr w:rsidR="00710A53" w:rsidRPr="003A6E8D" w:rsidTr="003E053A">
        <w:trPr>
          <w:trHeight w:hRule="exact" w:val="430"/>
        </w:trPr>
        <w:tc>
          <w:tcPr>
            <w:tcW w:w="345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A53" w:rsidRPr="003A6E8D" w:rsidRDefault="00710A53" w:rsidP="003E053A">
            <w:pPr>
              <w:rPr>
                <w:color w:val="FF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0A53" w:rsidRDefault="00710A53" w:rsidP="003E053A"/>
        </w:tc>
        <w:tc>
          <w:tcPr>
            <w:tcW w:w="358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710A53" w:rsidRPr="0081737F" w:rsidRDefault="00710A53" w:rsidP="003E053A">
            <w:pPr>
              <w:tabs>
                <w:tab w:val="center" w:pos="750"/>
              </w:tabs>
              <w:spacing w:line="220" w:lineRule="exact"/>
              <w:ind w:left="211" w:right="216"/>
              <w:rPr>
                <w:rFonts w:eastAsia="Times New Roman"/>
                <w:color w:val="FF0000"/>
              </w:rPr>
            </w:pPr>
          </w:p>
        </w:tc>
      </w:tr>
    </w:tbl>
    <w:p w:rsidR="00C3331E" w:rsidRDefault="00C3331E" w:rsidP="00C3331E">
      <w:pPr>
        <w:spacing w:before="19" w:line="200" w:lineRule="exact"/>
        <w:rPr>
          <w:lang w:eastAsia="zh-CN"/>
        </w:rPr>
      </w:pPr>
    </w:p>
    <w:tbl>
      <w:tblPr>
        <w:tblpPr w:leftFromText="180" w:rightFromText="180" w:vertAnchor="text" w:horzAnchor="margin" w:tblpX="154" w:tblpY="-19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7"/>
        <w:gridCol w:w="5670"/>
      </w:tblGrid>
      <w:tr w:rsidR="007F30AA" w:rsidTr="007F30AA">
        <w:trPr>
          <w:trHeight w:hRule="exact" w:val="1018"/>
        </w:trPr>
        <w:tc>
          <w:tcPr>
            <w:tcW w:w="4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0AA" w:rsidRDefault="007F30AA" w:rsidP="007F30AA">
            <w:pPr>
              <w:spacing w:before="45" w:line="171" w:lineRule="auto"/>
              <w:ind w:left="148" w:right="150" w:hanging="3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r>
              <w:rPr>
                <w:rFonts w:eastAsia="Times New Roman"/>
                <w:spacing w:val="-1"/>
              </w:rPr>
              <w:t>C</w:t>
            </w:r>
            <w:r>
              <w:rPr>
                <w:rFonts w:eastAsia="Times New Roman"/>
              </w:rPr>
              <w:t>ate</w:t>
            </w:r>
            <w:r>
              <w:rPr>
                <w:rFonts w:eastAsia="Times New Roman"/>
                <w:spacing w:val="-1"/>
              </w:rPr>
              <w:t>g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  <w:spacing w:val="3"/>
              </w:rPr>
              <w:t>r</w:t>
            </w:r>
            <w:r>
              <w:rPr>
                <w:rFonts w:eastAsia="Times New Roman"/>
              </w:rPr>
              <w:t>y</w:t>
            </w:r>
            <w:r>
              <w:rPr>
                <w:rFonts w:eastAsia="Times New Roman"/>
                <w:spacing w:val="-10"/>
              </w:rPr>
              <w:t xml:space="preserve"> </w:t>
            </w:r>
            <w:r>
              <w:rPr>
                <w:rFonts w:eastAsia="Times New Roman"/>
                <w:spacing w:val="3"/>
              </w:rPr>
              <w:t>o</w:t>
            </w:r>
            <w:r>
              <w:rPr>
                <w:rFonts w:eastAsia="Times New Roman"/>
              </w:rPr>
              <w:t>f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/>
                <w:spacing w:val="1"/>
              </w:rPr>
              <w:t>pr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-1"/>
              </w:rPr>
              <w:t>v</w:t>
            </w:r>
            <w:r>
              <w:rPr>
                <w:rFonts w:eastAsia="Times New Roman"/>
              </w:rPr>
              <w:t>i</w:t>
            </w:r>
            <w:r>
              <w:rPr>
                <w:rFonts w:eastAsia="Times New Roman"/>
                <w:spacing w:val="1"/>
              </w:rPr>
              <w:t>ou</w:t>
            </w:r>
            <w:r>
              <w:rPr>
                <w:rFonts w:eastAsia="Times New Roman"/>
              </w:rPr>
              <w:t>s</w:t>
            </w:r>
            <w:r>
              <w:rPr>
                <w:rFonts w:eastAsia="Times New Roman"/>
                <w:spacing w:val="-6"/>
              </w:rPr>
              <w:t xml:space="preserve"> </w:t>
            </w:r>
            <w:r>
              <w:rPr>
                <w:rFonts w:eastAsia="Times New Roman"/>
                <w:spacing w:val="1"/>
              </w:rPr>
              <w:t>r</w:t>
            </w:r>
            <w:r>
              <w:rPr>
                <w:rFonts w:eastAsia="Times New Roman"/>
              </w:rPr>
              <w:t>eside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  <w:spacing w:val="3"/>
              </w:rPr>
              <w:t>c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-7"/>
              </w:rPr>
              <w:t xml:space="preserve"> </w:t>
            </w:r>
            <w:r>
              <w:rPr>
                <w:rFonts w:eastAsia="Times New Roman"/>
                <w:spacing w:val="1"/>
              </w:rPr>
              <w:t>p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1"/>
              </w:rPr>
              <w:t>r</w:t>
            </w:r>
            <w:r>
              <w:rPr>
                <w:rFonts w:eastAsia="Times New Roman"/>
                <w:spacing w:val="-4"/>
              </w:rPr>
              <w:t>m</w:t>
            </w:r>
            <w:r>
              <w:rPr>
                <w:rFonts w:eastAsia="Times New Roman"/>
              </w:rPr>
              <w:t>it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2"/>
              </w:rPr>
              <w:t>i</w:t>
            </w:r>
            <w:r>
              <w:rPr>
                <w:rFonts w:eastAsia="Times New Roman"/>
              </w:rPr>
              <w:t>n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1"/>
              </w:rPr>
              <w:t>I</w:t>
            </w:r>
            <w:r>
              <w:rPr>
                <w:rFonts w:eastAsia="Times New Roman"/>
                <w:spacing w:val="-1"/>
              </w:rPr>
              <w:t>s</w:t>
            </w:r>
            <w:r>
              <w:rPr>
                <w:rFonts w:eastAsia="Times New Roman"/>
                <w:spacing w:val="1"/>
              </w:rPr>
              <w:t>r</w:t>
            </w:r>
            <w:r>
              <w:rPr>
                <w:rFonts w:eastAsia="Times New Roman"/>
              </w:rPr>
              <w:t>a</w:t>
            </w:r>
            <w:r>
              <w:rPr>
                <w:rFonts w:eastAsia="Times New Roman"/>
                <w:spacing w:val="1"/>
              </w:rPr>
              <w:t>e</w:t>
            </w:r>
            <w:r>
              <w:rPr>
                <w:rFonts w:eastAsia="Times New Roman"/>
              </w:rPr>
              <w:t>l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1"/>
              </w:rPr>
              <w:t>(</w:t>
            </w:r>
            <w:r>
              <w:rPr>
                <w:rFonts w:eastAsia="Times New Roman"/>
                <w:spacing w:val="-1"/>
              </w:rPr>
              <w:t>v</w:t>
            </w:r>
            <w:r>
              <w:rPr>
                <w:rFonts w:eastAsia="Times New Roman"/>
                <w:spacing w:val="2"/>
              </w:rPr>
              <w:t>i</w:t>
            </w:r>
            <w:r>
              <w:rPr>
                <w:rFonts w:eastAsia="Times New Roman"/>
                <w:spacing w:val="-1"/>
              </w:rPr>
              <w:t>s</w:t>
            </w:r>
            <w:r>
              <w:rPr>
                <w:rFonts w:eastAsia="Times New Roman"/>
              </w:rPr>
              <w:t>it</w:t>
            </w:r>
            <w:r>
              <w:rPr>
                <w:rFonts w:eastAsia="Times New Roman"/>
                <w:spacing w:val="1"/>
              </w:rPr>
              <w:t>or</w:t>
            </w:r>
            <w:r>
              <w:rPr>
                <w:rFonts w:eastAsia="Times New Roman"/>
              </w:rPr>
              <w:t>,</w:t>
            </w:r>
            <w:r>
              <w:rPr>
                <w:rFonts w:eastAsia="Times New Roman"/>
                <w:spacing w:val="-5"/>
              </w:rPr>
              <w:t xml:space="preserve"> </w:t>
            </w:r>
            <w:r>
              <w:rPr>
                <w:rFonts w:eastAsia="Times New Roman"/>
                <w:spacing w:val="-1"/>
                <w:w w:val="99"/>
              </w:rPr>
              <w:t>s</w:t>
            </w:r>
            <w:r>
              <w:rPr>
                <w:rFonts w:eastAsia="Times New Roman"/>
                <w:w w:val="99"/>
              </w:rPr>
              <w:t>t</w:t>
            </w:r>
            <w:r>
              <w:rPr>
                <w:rFonts w:eastAsia="Times New Roman"/>
                <w:spacing w:val="-1"/>
                <w:w w:val="99"/>
              </w:rPr>
              <w:t>u</w:t>
            </w:r>
            <w:r>
              <w:rPr>
                <w:rFonts w:eastAsia="Times New Roman"/>
                <w:spacing w:val="3"/>
                <w:w w:val="99"/>
              </w:rPr>
              <w:t>d</w:t>
            </w:r>
            <w:r>
              <w:rPr>
                <w:rFonts w:eastAsia="Times New Roman"/>
                <w:w w:val="99"/>
              </w:rPr>
              <w:t>e</w:t>
            </w:r>
            <w:r>
              <w:rPr>
                <w:rFonts w:eastAsia="Times New Roman"/>
                <w:spacing w:val="-1"/>
                <w:w w:val="99"/>
              </w:rPr>
              <w:t>n</w:t>
            </w:r>
            <w:r>
              <w:rPr>
                <w:rFonts w:eastAsia="Times New Roman"/>
                <w:w w:val="99"/>
              </w:rPr>
              <w:t xml:space="preserve">t, </w:t>
            </w: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  <w:spacing w:val="-1"/>
              </w:rPr>
              <w:t>u</w:t>
            </w:r>
            <w:r>
              <w:rPr>
                <w:rFonts w:eastAsia="Times New Roman"/>
                <w:spacing w:val="1"/>
              </w:rPr>
              <w:t>r</w:t>
            </w:r>
            <w:r>
              <w:rPr>
                <w:rFonts w:eastAsia="Times New Roman"/>
              </w:rPr>
              <w:t>i</w:t>
            </w:r>
            <w:r>
              <w:rPr>
                <w:rFonts w:eastAsia="Times New Roman"/>
                <w:spacing w:val="-1"/>
              </w:rPr>
              <w:t>s</w:t>
            </w:r>
            <w:r>
              <w:rPr>
                <w:rFonts w:eastAsia="Times New Roman"/>
              </w:rPr>
              <w:t>t,</w:t>
            </w:r>
            <w:r>
              <w:rPr>
                <w:rFonts w:eastAsia="Times New Roman"/>
                <w:spacing w:val="-5"/>
              </w:rPr>
              <w:t xml:space="preserve"> </w:t>
            </w: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spacing w:val="2"/>
              </w:rPr>
              <w:t>e</w:t>
            </w:r>
            <w:r>
              <w:rPr>
                <w:rFonts w:eastAsia="Times New Roman"/>
                <w:spacing w:val="-4"/>
              </w:rPr>
              <w:t>m</w:t>
            </w:r>
            <w:r>
              <w:rPr>
                <w:rFonts w:eastAsia="Times New Roman"/>
                <w:spacing w:val="1"/>
              </w:rPr>
              <w:t>por</w:t>
            </w:r>
            <w:r>
              <w:rPr>
                <w:rFonts w:eastAsia="Times New Roman"/>
              </w:rPr>
              <w:t>a</w:t>
            </w:r>
            <w:r>
              <w:rPr>
                <w:rFonts w:eastAsia="Times New Roman"/>
                <w:spacing w:val="3"/>
              </w:rPr>
              <w:t>r</w:t>
            </w:r>
            <w:r>
              <w:rPr>
                <w:rFonts w:eastAsia="Times New Roman"/>
              </w:rPr>
              <w:t>y</w:t>
            </w:r>
            <w:r>
              <w:rPr>
                <w:rFonts w:eastAsia="Times New Roman"/>
                <w:spacing w:val="-11"/>
              </w:rPr>
              <w:t xml:space="preserve"> </w:t>
            </w:r>
            <w:r>
              <w:rPr>
                <w:rFonts w:eastAsia="Times New Roman"/>
                <w:spacing w:val="1"/>
              </w:rPr>
              <w:t>r</w:t>
            </w:r>
            <w:r>
              <w:rPr>
                <w:rFonts w:eastAsia="Times New Roman"/>
              </w:rPr>
              <w:t>esid</w:t>
            </w:r>
            <w:r>
              <w:rPr>
                <w:rFonts w:eastAsia="Times New Roman"/>
                <w:spacing w:val="3"/>
              </w:rPr>
              <w:t>e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</w:rPr>
              <w:t>t,</w:t>
            </w:r>
            <w:r>
              <w:rPr>
                <w:rFonts w:eastAsia="Times New Roman"/>
                <w:spacing w:val="-6"/>
              </w:rPr>
              <w:t xml:space="preserve"> </w:t>
            </w:r>
            <w:r>
              <w:rPr>
                <w:rFonts w:eastAsia="Times New Roman"/>
                <w:spacing w:val="1"/>
              </w:rPr>
              <w:t>r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2"/>
              </w:rPr>
              <w:t>s</w:t>
            </w:r>
            <w:r>
              <w:rPr>
                <w:rFonts w:eastAsia="Times New Roman"/>
              </w:rPr>
              <w:t>i</w:t>
            </w:r>
            <w:r>
              <w:rPr>
                <w:rFonts w:eastAsia="Times New Roman"/>
                <w:spacing w:val="1"/>
              </w:rPr>
              <w:t>d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</w:rPr>
              <w:t>t,</w:t>
            </w:r>
            <w:r>
              <w:rPr>
                <w:rFonts w:eastAsia="Times New Roman"/>
                <w:spacing w:val="-6"/>
              </w:rPr>
              <w:t xml:space="preserve"> </w:t>
            </w:r>
            <w:r>
              <w:rPr>
                <w:rFonts w:eastAsia="Times New Roman"/>
                <w:spacing w:val="2"/>
              </w:rPr>
              <w:t>i</w:t>
            </w:r>
            <w:r>
              <w:rPr>
                <w:rFonts w:eastAsia="Times New Roman"/>
                <w:spacing w:val="-1"/>
              </w:rPr>
              <w:t>mm</w:t>
            </w:r>
            <w:r>
              <w:rPr>
                <w:rFonts w:eastAsia="Times New Roman"/>
                <w:spacing w:val="2"/>
              </w:rPr>
              <w:t>i</w:t>
            </w:r>
            <w:r>
              <w:rPr>
                <w:rFonts w:eastAsia="Times New Roman"/>
                <w:spacing w:val="-1"/>
              </w:rPr>
              <w:t>g</w:t>
            </w:r>
            <w:r>
              <w:rPr>
                <w:rFonts w:eastAsia="Times New Roman"/>
                <w:spacing w:val="1"/>
              </w:rPr>
              <w:t>r</w:t>
            </w:r>
            <w:r>
              <w:rPr>
                <w:rFonts w:eastAsia="Times New Roman"/>
              </w:rPr>
              <w:t>a</w:t>
            </w:r>
            <w:r>
              <w:rPr>
                <w:rFonts w:eastAsia="Times New Roman"/>
                <w:spacing w:val="1"/>
              </w:rPr>
              <w:t>n</w:t>
            </w:r>
            <w:r>
              <w:rPr>
                <w:rFonts w:eastAsia="Times New Roman"/>
              </w:rPr>
              <w:t>t,</w:t>
            </w:r>
            <w:r>
              <w:rPr>
                <w:rFonts w:eastAsia="Times New Roman"/>
                <w:spacing w:val="-6"/>
              </w:rPr>
              <w:t xml:space="preserve"> </w:t>
            </w:r>
            <w:r>
              <w:rPr>
                <w:rFonts w:eastAsia="Times New Roman"/>
                <w:spacing w:val="-5"/>
                <w:w w:val="99"/>
              </w:rPr>
              <w:t>w</w:t>
            </w:r>
            <w:r>
              <w:rPr>
                <w:rFonts w:eastAsia="Times New Roman"/>
                <w:spacing w:val="1"/>
                <w:w w:val="99"/>
              </w:rPr>
              <w:t>or</w:t>
            </w:r>
            <w:r>
              <w:rPr>
                <w:rFonts w:eastAsia="Times New Roman"/>
                <w:spacing w:val="5"/>
                <w:w w:val="99"/>
              </w:rPr>
              <w:t>k</w:t>
            </w:r>
            <w:r>
              <w:rPr>
                <w:rFonts w:eastAsia="Times New Roman"/>
                <w:spacing w:val="1"/>
                <w:w w:val="99"/>
              </w:rPr>
              <w:t>)</w:t>
            </w:r>
            <w:proofErr w:type="spellStart"/>
            <w:r w:rsidRPr="003E053A">
              <w:rPr>
                <w:rFonts w:ascii="SimSun" w:hAnsi="SimSun" w:cs="SimSun"/>
                <w:spacing w:val="1"/>
              </w:rPr>
              <w:t>曾在以色列居留许可类型（访问者、学生签证、旅游签证、临时居民居民、移民、工作签证</w:t>
            </w:r>
            <w:proofErr w:type="spellEnd"/>
            <w:r w:rsidRPr="003E053A">
              <w:rPr>
                <w:rFonts w:ascii="SimSun" w:hAnsi="SimSun" w:cs="SimSun"/>
                <w:spacing w:val="1"/>
              </w:rPr>
              <w:t>）</w:t>
            </w:r>
          </w:p>
        </w:tc>
        <w:tc>
          <w:tcPr>
            <w:tcW w:w="5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0AA" w:rsidRPr="003E053A" w:rsidRDefault="007F30AA" w:rsidP="007F30AA">
            <w:pPr>
              <w:spacing w:line="220" w:lineRule="exact"/>
              <w:ind w:left="647" w:right="65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Dat</w:t>
            </w:r>
            <w:r w:rsidRPr="003E053A">
              <w:rPr>
                <w:rFonts w:eastAsia="Times New Roman"/>
              </w:rPr>
              <w:t>e</w:t>
            </w:r>
            <w:r>
              <w:rPr>
                <w:rFonts w:eastAsia="Times New Roman"/>
              </w:rPr>
              <w:t>s</w:t>
            </w:r>
            <w:r w:rsidRPr="003E053A">
              <w:rPr>
                <w:rFonts w:eastAsia="Times New Roman"/>
              </w:rPr>
              <w:t xml:space="preserve"> o</w:t>
            </w:r>
            <w:r>
              <w:rPr>
                <w:rFonts w:eastAsia="Times New Roman"/>
              </w:rPr>
              <w:t>f</w:t>
            </w:r>
            <w:r w:rsidRPr="003E053A">
              <w:rPr>
                <w:rFonts w:eastAsia="Times New Roman"/>
              </w:rPr>
              <w:t xml:space="preserve"> pr</w:t>
            </w:r>
            <w:r>
              <w:rPr>
                <w:rFonts w:eastAsia="Times New Roman"/>
              </w:rPr>
              <w:t>e</w:t>
            </w:r>
            <w:r w:rsidRPr="003E053A">
              <w:rPr>
                <w:rFonts w:eastAsia="Times New Roman"/>
              </w:rPr>
              <w:t>v</w:t>
            </w:r>
            <w:r>
              <w:rPr>
                <w:rFonts w:eastAsia="Times New Roman"/>
              </w:rPr>
              <w:t>i</w:t>
            </w:r>
            <w:r w:rsidRPr="003E053A">
              <w:rPr>
                <w:rFonts w:eastAsia="Times New Roman"/>
              </w:rPr>
              <w:t>ou</w:t>
            </w:r>
            <w:r>
              <w:rPr>
                <w:rFonts w:eastAsia="Times New Roman"/>
              </w:rPr>
              <w:t>s</w:t>
            </w:r>
            <w:r w:rsidRPr="003E053A">
              <w:rPr>
                <w:rFonts w:eastAsia="Times New Roman"/>
              </w:rPr>
              <w:t xml:space="preserve"> s</w:t>
            </w:r>
            <w:r>
              <w:rPr>
                <w:rFonts w:eastAsia="Times New Roman"/>
              </w:rPr>
              <w:t>t</w:t>
            </w:r>
            <w:r w:rsidRPr="003E053A">
              <w:rPr>
                <w:rFonts w:eastAsia="Times New Roman"/>
              </w:rPr>
              <w:t>ay</w:t>
            </w:r>
            <w:r>
              <w:rPr>
                <w:rFonts w:eastAsia="Times New Roman"/>
              </w:rPr>
              <w:t>s</w:t>
            </w:r>
            <w:r w:rsidRPr="003E053A">
              <w:rPr>
                <w:rFonts w:eastAsia="Times New Roman"/>
              </w:rPr>
              <w:t xml:space="preserve"> i</w:t>
            </w:r>
            <w:r>
              <w:rPr>
                <w:rFonts w:eastAsia="Times New Roman"/>
              </w:rPr>
              <w:t>n</w:t>
            </w:r>
            <w:r w:rsidRPr="003E053A">
              <w:rPr>
                <w:rFonts w:eastAsia="Times New Roman"/>
              </w:rPr>
              <w:t xml:space="preserve"> Israel</w:t>
            </w:r>
          </w:p>
          <w:p w:rsidR="007F30AA" w:rsidRPr="003E053A" w:rsidRDefault="007F30AA" w:rsidP="007F30AA">
            <w:pPr>
              <w:spacing w:line="260" w:lineRule="exact"/>
              <w:ind w:left="1038" w:right="1040"/>
              <w:jc w:val="center"/>
              <w:rPr>
                <w:rFonts w:eastAsia="Times New Roman"/>
              </w:rPr>
            </w:pPr>
            <w:proofErr w:type="spellStart"/>
            <w:r w:rsidRPr="003E053A">
              <w:rPr>
                <w:rFonts w:ascii="SimSun" w:hAnsi="SimSun" w:cs="SimSun"/>
                <w:spacing w:val="1"/>
              </w:rPr>
              <w:t>曾在以色列停留日期</w:t>
            </w:r>
            <w:proofErr w:type="spellEnd"/>
          </w:p>
        </w:tc>
      </w:tr>
      <w:tr w:rsidR="007F30AA" w:rsidTr="007F30AA">
        <w:trPr>
          <w:trHeight w:hRule="exact" w:val="520"/>
        </w:trPr>
        <w:tc>
          <w:tcPr>
            <w:tcW w:w="4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0AA" w:rsidRDefault="007F30AA" w:rsidP="007F30AA"/>
        </w:tc>
        <w:tc>
          <w:tcPr>
            <w:tcW w:w="5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0AA" w:rsidRDefault="007F30AA" w:rsidP="007F30AA"/>
        </w:tc>
      </w:tr>
    </w:tbl>
    <w:p w:rsidR="00C3331E" w:rsidRDefault="00C3331E" w:rsidP="00C3331E">
      <w:pPr>
        <w:spacing w:before="19" w:line="200" w:lineRule="exact"/>
        <w:rPr>
          <w:lang w:eastAsia="zh-CN"/>
        </w:rPr>
      </w:pPr>
    </w:p>
    <w:p w:rsidR="007F30AA" w:rsidRDefault="007F30AA" w:rsidP="00C3331E">
      <w:pPr>
        <w:spacing w:before="19" w:line="200" w:lineRule="exact"/>
        <w:rPr>
          <w:lang w:eastAsia="zh-CN"/>
        </w:rPr>
      </w:pPr>
    </w:p>
    <w:p w:rsidR="007F30AA" w:rsidRDefault="007F30AA" w:rsidP="00C3331E">
      <w:pPr>
        <w:spacing w:before="19" w:line="200" w:lineRule="exact"/>
        <w:rPr>
          <w:lang w:eastAsia="zh-CN"/>
        </w:rPr>
      </w:pPr>
    </w:p>
    <w:p w:rsidR="007F30AA" w:rsidRDefault="007F30AA" w:rsidP="00C3331E">
      <w:pPr>
        <w:spacing w:before="19" w:line="200" w:lineRule="exact"/>
        <w:rPr>
          <w:lang w:eastAsia="zh-CN"/>
        </w:rPr>
      </w:pPr>
    </w:p>
    <w:p w:rsidR="007F30AA" w:rsidRDefault="007F30AA" w:rsidP="00C3331E">
      <w:pPr>
        <w:spacing w:before="19" w:line="200" w:lineRule="exact"/>
        <w:rPr>
          <w:lang w:eastAsia="zh-CN"/>
        </w:rPr>
      </w:pPr>
    </w:p>
    <w:p w:rsidR="0070105D" w:rsidRDefault="0070105D" w:rsidP="00C3331E">
      <w:pPr>
        <w:spacing w:before="19" w:line="200" w:lineRule="exact"/>
        <w:rPr>
          <w:lang w:eastAsia="zh-CN"/>
        </w:rPr>
      </w:pPr>
    </w:p>
    <w:p w:rsidR="0070105D" w:rsidRDefault="0070105D" w:rsidP="00C3331E">
      <w:pPr>
        <w:spacing w:before="19" w:line="200" w:lineRule="exact"/>
        <w:rPr>
          <w:lang w:eastAsia="zh-CN"/>
        </w:rPr>
      </w:pPr>
    </w:p>
    <w:tbl>
      <w:tblPr>
        <w:tblStyle w:val="TableGrid"/>
        <w:tblpPr w:leftFromText="180" w:rightFromText="18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9889"/>
      </w:tblGrid>
      <w:tr w:rsidR="00D5410A" w:rsidRPr="003E053A" w:rsidTr="00D5410A">
        <w:trPr>
          <w:trHeight w:val="377"/>
        </w:trPr>
        <w:tc>
          <w:tcPr>
            <w:tcW w:w="9889" w:type="dxa"/>
          </w:tcPr>
          <w:p w:rsidR="00D5410A" w:rsidRPr="003E053A" w:rsidRDefault="00D5410A" w:rsidP="00D5410A">
            <w:pPr>
              <w:spacing w:before="19" w:line="200" w:lineRule="exact"/>
              <w:rPr>
                <w:rFonts w:eastAsia="Times New Roman"/>
                <w:spacing w:val="1"/>
              </w:rPr>
            </w:pPr>
            <w:r w:rsidRPr="003E053A">
              <w:rPr>
                <w:rFonts w:eastAsia="Times New Roman" w:hint="eastAsia"/>
                <w:spacing w:val="1"/>
              </w:rPr>
              <w:t xml:space="preserve">                                                                        Visa Required   </w:t>
            </w:r>
            <w:r w:rsidRPr="003E053A">
              <w:rPr>
                <w:rFonts w:ascii="Microsoft JhengHei Light" w:eastAsia="Microsoft JhengHei Light" w:hAnsi="Microsoft JhengHei Light" w:cs="Microsoft JhengHei Light" w:hint="eastAsia"/>
                <w:spacing w:val="2"/>
              </w:rPr>
              <w:t>所需签证信息</w:t>
            </w:r>
          </w:p>
        </w:tc>
      </w:tr>
    </w:tbl>
    <w:p w:rsidR="007F30AA" w:rsidRPr="003E053A" w:rsidRDefault="007F30AA" w:rsidP="00C3331E">
      <w:pPr>
        <w:spacing w:before="19" w:line="200" w:lineRule="exact"/>
        <w:rPr>
          <w:rFonts w:eastAsia="Times New Roman"/>
          <w:spacing w:val="1"/>
        </w:rPr>
      </w:pPr>
    </w:p>
    <w:tbl>
      <w:tblPr>
        <w:tblpPr w:leftFromText="180" w:rightFromText="180" w:vertAnchor="text" w:horzAnchor="margin" w:tblpY="116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4"/>
        <w:gridCol w:w="4962"/>
        <w:gridCol w:w="2551"/>
      </w:tblGrid>
      <w:tr w:rsidR="00D5410A" w:rsidRPr="003E053A" w:rsidTr="003E053A">
        <w:trPr>
          <w:trHeight w:hRule="exact" w:val="725"/>
        </w:trPr>
        <w:tc>
          <w:tcPr>
            <w:tcW w:w="2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410A" w:rsidRPr="003E053A" w:rsidRDefault="00D5410A" w:rsidP="00D5410A">
            <w:pPr>
              <w:ind w:left="131" w:right="134"/>
              <w:jc w:val="center"/>
              <w:rPr>
                <w:rFonts w:eastAsia="Times New Roman"/>
                <w:spacing w:val="1"/>
              </w:rPr>
            </w:pPr>
            <w:r w:rsidRPr="003E053A">
              <w:rPr>
                <w:rFonts w:eastAsia="Times New Roman" w:hint="eastAsia"/>
                <w:spacing w:val="1"/>
              </w:rPr>
              <w:t>D</w:t>
            </w:r>
            <w:r w:rsidRPr="003E053A">
              <w:rPr>
                <w:rFonts w:eastAsia="Times New Roman"/>
                <w:spacing w:val="1"/>
              </w:rPr>
              <w:t xml:space="preserve">uration of </w:t>
            </w:r>
            <w:r w:rsidRPr="003E053A">
              <w:rPr>
                <w:rFonts w:eastAsia="Times New Roman" w:hint="eastAsia"/>
                <w:spacing w:val="1"/>
              </w:rPr>
              <w:t>S</w:t>
            </w:r>
            <w:r w:rsidRPr="003E053A">
              <w:rPr>
                <w:rFonts w:eastAsia="Times New Roman"/>
                <w:spacing w:val="1"/>
              </w:rPr>
              <w:t>tay</w:t>
            </w:r>
          </w:p>
          <w:p w:rsidR="00D5410A" w:rsidRPr="003E053A" w:rsidRDefault="00D5410A" w:rsidP="00D5410A">
            <w:pPr>
              <w:spacing w:line="260" w:lineRule="exact"/>
              <w:ind w:left="269" w:right="270"/>
              <w:jc w:val="center"/>
              <w:rPr>
                <w:rFonts w:ascii="Microsoft JhengHei Light" w:eastAsia="Microsoft JhengHei Light" w:hAnsi="Microsoft JhengHei Light" w:cs="Microsoft JhengHei Light"/>
                <w:spacing w:val="2"/>
              </w:rPr>
            </w:pPr>
            <w:r w:rsidRPr="003E053A">
              <w:rPr>
                <w:rFonts w:ascii="Microsoft JhengHei Light" w:eastAsia="Microsoft JhengHei Light" w:hAnsi="Microsoft JhengHei Light" w:cs="Microsoft JhengHei Light"/>
                <w:spacing w:val="2"/>
              </w:rPr>
              <w:t>停留期限</w:t>
            </w:r>
          </w:p>
          <w:p w:rsidR="00D5410A" w:rsidRPr="003E053A" w:rsidRDefault="00D5410A" w:rsidP="00D5410A">
            <w:pPr>
              <w:spacing w:line="260" w:lineRule="exact"/>
              <w:ind w:left="338" w:right="341"/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E053A" w:rsidRDefault="00E85870" w:rsidP="003E053A">
            <w:pPr>
              <w:spacing w:line="260" w:lineRule="exact"/>
              <w:rPr>
                <w:rFonts w:eastAsiaTheme="minorEastAsia"/>
                <w:spacing w:val="1"/>
                <w:lang w:eastAsia="zh-CN"/>
              </w:rPr>
            </w:pPr>
            <w:r w:rsidRPr="003E053A">
              <w:rPr>
                <w:rFonts w:eastAsia="Times New Roman" w:hint="eastAsia"/>
                <w:spacing w:val="1"/>
              </w:rPr>
              <w:t xml:space="preserve">                        </w:t>
            </w:r>
            <w:r w:rsidR="00D5410A" w:rsidRPr="003E053A">
              <w:rPr>
                <w:rFonts w:eastAsia="Times New Roman"/>
                <w:spacing w:val="1"/>
              </w:rPr>
              <w:t>N</w:t>
            </w:r>
            <w:r w:rsidR="00D5410A" w:rsidRPr="003E053A">
              <w:rPr>
                <w:rFonts w:eastAsia="Times New Roman" w:hint="eastAsia"/>
                <w:spacing w:val="1"/>
              </w:rPr>
              <w:t>umber of Entries</w:t>
            </w:r>
          </w:p>
          <w:p w:rsidR="00D5410A" w:rsidRPr="003E053A" w:rsidRDefault="003E053A" w:rsidP="003E053A">
            <w:pPr>
              <w:spacing w:line="260" w:lineRule="exact"/>
              <w:rPr>
                <w:rFonts w:eastAsia="Times New Roman"/>
                <w:spacing w:val="1"/>
              </w:rPr>
            </w:pPr>
            <w:r>
              <w:rPr>
                <w:rFonts w:eastAsiaTheme="minorEastAsia" w:hint="eastAsia"/>
                <w:spacing w:val="1"/>
                <w:lang w:eastAsia="zh-CN"/>
              </w:rPr>
              <w:t xml:space="preserve">                              </w:t>
            </w:r>
            <w:r w:rsidR="00E85870" w:rsidRPr="003E053A">
              <w:rPr>
                <w:rFonts w:ascii="Microsoft JhengHei Light" w:eastAsia="Microsoft JhengHei Light" w:hAnsi="Microsoft JhengHei Light" w:cs="Microsoft JhengHei Light" w:hint="eastAsia"/>
                <w:spacing w:val="2"/>
              </w:rPr>
              <w:t xml:space="preserve"> </w:t>
            </w:r>
            <w:proofErr w:type="spellStart"/>
            <w:r w:rsidR="00D5410A" w:rsidRPr="003E053A">
              <w:rPr>
                <w:rFonts w:ascii="Microsoft JhengHei Light" w:eastAsia="Microsoft JhengHei Light" w:hAnsi="Microsoft JhengHei Light" w:cs="Microsoft JhengHei Light" w:hint="eastAsia"/>
                <w:spacing w:val="2"/>
              </w:rPr>
              <w:t>入境次数</w:t>
            </w:r>
            <w:proofErr w:type="spellEnd"/>
          </w:p>
        </w:tc>
        <w:tc>
          <w:tcPr>
            <w:tcW w:w="25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D5410A" w:rsidRPr="003E053A" w:rsidRDefault="00E85870" w:rsidP="00D5410A">
            <w:pPr>
              <w:spacing w:line="260" w:lineRule="exact"/>
              <w:rPr>
                <w:rFonts w:eastAsia="Times New Roman"/>
                <w:spacing w:val="1"/>
              </w:rPr>
            </w:pPr>
            <w:r w:rsidRPr="003E053A">
              <w:rPr>
                <w:rFonts w:eastAsia="Times New Roman" w:hint="eastAsia"/>
                <w:spacing w:val="1"/>
              </w:rPr>
              <w:t xml:space="preserve">      </w:t>
            </w:r>
            <w:r w:rsidR="00D5410A" w:rsidRPr="003E053A">
              <w:rPr>
                <w:rFonts w:eastAsia="Times New Roman"/>
                <w:spacing w:val="1"/>
              </w:rPr>
              <w:t>Purpose of entry into Israel</w:t>
            </w:r>
          </w:p>
          <w:p w:rsidR="00D5410A" w:rsidRPr="003E053A" w:rsidRDefault="00E85870" w:rsidP="00D5410A">
            <w:pPr>
              <w:spacing w:line="260" w:lineRule="exact"/>
              <w:rPr>
                <w:rFonts w:eastAsia="Times New Roman"/>
                <w:spacing w:val="1"/>
              </w:rPr>
            </w:pPr>
            <w:r w:rsidRPr="003E053A">
              <w:rPr>
                <w:rFonts w:ascii="Microsoft JhengHei Light" w:eastAsia="Microsoft JhengHei Light" w:hAnsi="Microsoft JhengHei Light" w:cs="Microsoft JhengHei Light" w:hint="eastAsia"/>
                <w:spacing w:val="2"/>
              </w:rPr>
              <w:t xml:space="preserve">           </w:t>
            </w:r>
            <w:r w:rsidR="00D5410A" w:rsidRPr="003E053A">
              <w:rPr>
                <w:rFonts w:ascii="Microsoft JhengHei Light" w:eastAsia="Microsoft JhengHei Light" w:hAnsi="Microsoft JhengHei Light" w:cs="Microsoft JhengHei Light"/>
                <w:spacing w:val="2"/>
              </w:rPr>
              <w:t>进入以色列的目的</w:t>
            </w:r>
          </w:p>
        </w:tc>
      </w:tr>
      <w:tr w:rsidR="00D5410A" w:rsidRPr="003E053A" w:rsidTr="003E053A">
        <w:trPr>
          <w:trHeight w:hRule="exact" w:val="843"/>
        </w:trPr>
        <w:tc>
          <w:tcPr>
            <w:tcW w:w="2274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410A" w:rsidRPr="003E053A" w:rsidRDefault="00D5410A" w:rsidP="00D5410A">
            <w:pPr>
              <w:spacing w:line="260" w:lineRule="exact"/>
              <w:rPr>
                <w:rFonts w:eastAsia="Times New Roman"/>
                <w:spacing w:val="1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D5410A" w:rsidRPr="003E053A" w:rsidRDefault="00D5410A" w:rsidP="00D5410A">
            <w:pPr>
              <w:spacing w:line="260" w:lineRule="exact"/>
              <w:jc w:val="both"/>
              <w:rPr>
                <w:rFonts w:eastAsia="Times New Roman"/>
                <w:spacing w:val="1"/>
              </w:rPr>
            </w:pPr>
            <w:r w:rsidRPr="003E053A">
              <w:rPr>
                <w:rFonts w:eastAsia="Times New Roman"/>
                <w:spacing w:val="1"/>
              </w:rPr>
              <w:t>□</w:t>
            </w:r>
            <w:r w:rsidRPr="003E053A">
              <w:rPr>
                <w:rFonts w:eastAsia="Times New Roman" w:hint="eastAsia"/>
                <w:spacing w:val="1"/>
              </w:rPr>
              <w:t xml:space="preserve">  One Entry  </w:t>
            </w:r>
            <w:r w:rsidRPr="003E053A">
              <w:rPr>
                <w:rFonts w:ascii="Microsoft JhengHei Light" w:eastAsia="Microsoft JhengHei Light" w:hAnsi="Microsoft JhengHei Light" w:cs="Microsoft JhengHei Light" w:hint="eastAsia"/>
                <w:spacing w:val="2"/>
              </w:rPr>
              <w:t>一次入境</w:t>
            </w:r>
          </w:p>
          <w:p w:rsidR="00D5410A" w:rsidRPr="003E053A" w:rsidRDefault="00D5410A" w:rsidP="00D5410A">
            <w:pPr>
              <w:spacing w:line="260" w:lineRule="exact"/>
              <w:rPr>
                <w:rFonts w:eastAsia="Times New Roman"/>
                <w:spacing w:val="1"/>
              </w:rPr>
            </w:pPr>
            <w:r w:rsidRPr="003E053A">
              <w:rPr>
                <w:rFonts w:eastAsia="Times New Roman"/>
                <w:spacing w:val="1"/>
              </w:rPr>
              <w:t>□</w:t>
            </w:r>
            <w:r w:rsidRPr="003E053A">
              <w:rPr>
                <w:rFonts w:eastAsia="Times New Roman" w:hint="eastAsia"/>
                <w:spacing w:val="1"/>
              </w:rPr>
              <w:t xml:space="preserve">  Two Entries </w:t>
            </w:r>
            <w:r w:rsidRPr="003E053A">
              <w:rPr>
                <w:rFonts w:ascii="Microsoft JhengHei Light" w:eastAsia="Microsoft JhengHei Light" w:hAnsi="Microsoft JhengHei Light" w:cs="Microsoft JhengHei Light" w:hint="eastAsia"/>
                <w:spacing w:val="2"/>
              </w:rPr>
              <w:t>两次入境</w:t>
            </w:r>
          </w:p>
          <w:p w:rsidR="00D5410A" w:rsidRPr="003E053A" w:rsidRDefault="00D5410A" w:rsidP="003E053A">
            <w:pPr>
              <w:spacing w:line="260" w:lineRule="exact"/>
              <w:rPr>
                <w:rFonts w:eastAsia="Times New Roman"/>
                <w:spacing w:val="1"/>
              </w:rPr>
            </w:pPr>
            <w:r w:rsidRPr="003E053A">
              <w:rPr>
                <w:rFonts w:eastAsia="Times New Roman"/>
                <w:spacing w:val="1"/>
              </w:rPr>
              <w:t xml:space="preserve">□ </w:t>
            </w:r>
            <w:r w:rsidRPr="003E053A">
              <w:rPr>
                <w:rFonts w:eastAsia="Times New Roman" w:hint="eastAsia"/>
                <w:spacing w:val="1"/>
              </w:rPr>
              <w:t xml:space="preserve"> Multiple Entries</w:t>
            </w:r>
            <w:r w:rsidR="003E053A">
              <w:rPr>
                <w:rFonts w:eastAsiaTheme="minorEastAsia"/>
                <w:spacing w:val="1"/>
                <w:lang w:eastAsia="zh-CN"/>
              </w:rPr>
              <w:t>—</w:t>
            </w:r>
            <w:r w:rsidR="003E053A">
              <w:rPr>
                <w:rFonts w:eastAsiaTheme="minorEastAsia" w:hint="eastAsia"/>
                <w:spacing w:val="1"/>
                <w:lang w:eastAsia="zh-CN"/>
              </w:rPr>
              <w:t xml:space="preserve">Till 10 </w:t>
            </w:r>
            <w:r w:rsidRPr="003E053A">
              <w:rPr>
                <w:rFonts w:eastAsia="Times New Roman" w:hint="eastAsia"/>
                <w:spacing w:val="1"/>
              </w:rPr>
              <w:t>year</w:t>
            </w:r>
            <w:r w:rsidR="003E053A">
              <w:rPr>
                <w:rFonts w:eastAsiaTheme="minorEastAsia" w:hint="eastAsia"/>
                <w:spacing w:val="1"/>
                <w:lang w:eastAsia="zh-CN"/>
              </w:rPr>
              <w:t>s</w:t>
            </w:r>
            <w:r w:rsidRPr="003E053A">
              <w:rPr>
                <w:rFonts w:eastAsia="Times New Roman" w:hint="eastAsia"/>
                <w:spacing w:val="1"/>
              </w:rPr>
              <w:t xml:space="preserve"> visa  </w:t>
            </w:r>
            <w:proofErr w:type="spellStart"/>
            <w:r w:rsidRPr="003E053A">
              <w:rPr>
                <w:rFonts w:ascii="SimSun" w:hAnsi="SimSun" w:cs="SimSun" w:hint="eastAsia"/>
                <w:spacing w:val="1"/>
              </w:rPr>
              <w:t>十年签证多次入境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D5410A" w:rsidRPr="003E053A" w:rsidRDefault="00D5410A" w:rsidP="00D5410A">
            <w:pPr>
              <w:rPr>
                <w:rFonts w:eastAsia="Times New Roman"/>
                <w:spacing w:val="1"/>
              </w:rPr>
            </w:pPr>
          </w:p>
          <w:p w:rsidR="00D5410A" w:rsidRPr="003E053A" w:rsidRDefault="00D5410A" w:rsidP="00D5410A">
            <w:pPr>
              <w:rPr>
                <w:rFonts w:eastAsia="Times New Roman"/>
                <w:spacing w:val="1"/>
              </w:rPr>
            </w:pPr>
          </w:p>
          <w:p w:rsidR="00D5410A" w:rsidRPr="003E053A" w:rsidRDefault="00D5410A" w:rsidP="00D5410A">
            <w:pPr>
              <w:rPr>
                <w:rFonts w:eastAsia="Times New Roman"/>
                <w:spacing w:val="1"/>
              </w:rPr>
            </w:pPr>
          </w:p>
          <w:p w:rsidR="00D5410A" w:rsidRPr="003E053A" w:rsidRDefault="00D5410A" w:rsidP="00D5410A">
            <w:pPr>
              <w:spacing w:line="260" w:lineRule="exact"/>
              <w:rPr>
                <w:rFonts w:eastAsia="Times New Roman"/>
                <w:spacing w:val="1"/>
              </w:rPr>
            </w:pPr>
          </w:p>
        </w:tc>
      </w:tr>
    </w:tbl>
    <w:p w:rsidR="007F30AA" w:rsidRPr="003E053A" w:rsidRDefault="007F30AA" w:rsidP="00C3331E">
      <w:pPr>
        <w:spacing w:before="19" w:line="200" w:lineRule="exact"/>
        <w:rPr>
          <w:rFonts w:eastAsia="Times New Roman"/>
          <w:spacing w:val="1"/>
        </w:rPr>
      </w:pPr>
    </w:p>
    <w:p w:rsidR="0070105D" w:rsidRDefault="0070105D">
      <w:pPr>
        <w:spacing w:before="9" w:line="220" w:lineRule="exact"/>
        <w:rPr>
          <w:rFonts w:eastAsiaTheme="minorEastAsia" w:hint="eastAsia"/>
          <w:spacing w:val="1"/>
          <w:lang w:eastAsia="zh-CN"/>
        </w:rPr>
      </w:pPr>
    </w:p>
    <w:p w:rsidR="00DD79FE" w:rsidRPr="003E053A" w:rsidRDefault="00DD79FE">
      <w:pPr>
        <w:spacing w:before="9" w:line="220" w:lineRule="exact"/>
        <w:rPr>
          <w:rFonts w:eastAsiaTheme="minorEastAsia"/>
          <w:spacing w:val="1"/>
          <w:lang w:eastAsia="zh-CN"/>
        </w:rPr>
      </w:pPr>
    </w:p>
    <w:p w:rsidR="00DF7DB3" w:rsidRPr="00DD79FE" w:rsidRDefault="00DD79FE" w:rsidP="00DD79FE">
      <w:pPr>
        <w:spacing w:before="9" w:line="220" w:lineRule="exact"/>
        <w:jc w:val="center"/>
        <w:rPr>
          <w:rFonts w:eastAsia="Times New Roman"/>
          <w:b/>
          <w:bCs/>
          <w:spacing w:val="1"/>
          <w:sz w:val="24"/>
          <w:szCs w:val="24"/>
          <w:u w:val="single"/>
        </w:rPr>
      </w:pPr>
      <w:r w:rsidRPr="00DD79FE">
        <w:rPr>
          <w:rFonts w:eastAsia="Times New Roman"/>
          <w:b/>
          <w:bCs/>
          <w:spacing w:val="1"/>
          <w:sz w:val="24"/>
          <w:szCs w:val="24"/>
          <w:u w:val="single"/>
        </w:rPr>
        <w:t>Declaration</w:t>
      </w:r>
      <w:r w:rsidRPr="00DD79FE">
        <w:rPr>
          <w:rFonts w:eastAsia="Times New Roman" w:hint="eastAsia"/>
          <w:b/>
          <w:bCs/>
          <w:spacing w:val="1"/>
          <w:sz w:val="24"/>
          <w:szCs w:val="24"/>
          <w:u w:val="single"/>
        </w:rPr>
        <w:t xml:space="preserve"> for 10-year visa       </w:t>
      </w:r>
      <w:proofErr w:type="spellStart"/>
      <w:r w:rsidRPr="00DD79FE">
        <w:rPr>
          <w:rFonts w:ascii="Microsoft JhengHei Light" w:eastAsia="Microsoft JhengHei Light" w:hAnsi="Microsoft JhengHei Light" w:cs="Microsoft JhengHei Light" w:hint="eastAsia"/>
          <w:b/>
          <w:bCs/>
          <w:spacing w:val="2"/>
          <w:sz w:val="24"/>
          <w:szCs w:val="24"/>
          <w:u w:val="single"/>
        </w:rPr>
        <w:t>申请十年签证声明</w:t>
      </w:r>
      <w:proofErr w:type="spellEnd"/>
    </w:p>
    <w:p w:rsidR="00DF7DB3" w:rsidRPr="003E053A" w:rsidRDefault="00DF7DB3">
      <w:pPr>
        <w:spacing w:before="9" w:line="220" w:lineRule="exact"/>
        <w:rPr>
          <w:rFonts w:eastAsia="Times New Roman"/>
          <w:spacing w:val="1"/>
        </w:rPr>
      </w:pPr>
    </w:p>
    <w:p w:rsidR="006F536E" w:rsidRPr="00E25882" w:rsidRDefault="00DD79FE" w:rsidP="00DD79FE">
      <w:pPr>
        <w:spacing w:line="220" w:lineRule="exact"/>
        <w:rPr>
          <w:rFonts w:eastAsiaTheme="minorEastAsia" w:hint="eastAsia"/>
          <w:b/>
          <w:bCs/>
          <w:spacing w:val="1"/>
          <w:sz w:val="24"/>
          <w:szCs w:val="24"/>
          <w:lang w:eastAsia="zh-CN"/>
        </w:rPr>
      </w:pPr>
      <w:r w:rsidRPr="00E25882">
        <w:rPr>
          <w:rFonts w:eastAsia="Times New Roman"/>
          <w:b/>
          <w:bCs/>
          <w:spacing w:val="1"/>
          <w:sz w:val="24"/>
          <w:szCs w:val="24"/>
        </w:rPr>
        <w:t>Hereby</w:t>
      </w:r>
      <w:r w:rsidR="00E25882">
        <w:rPr>
          <w:rFonts w:eastAsiaTheme="minorEastAsia" w:hint="eastAsia"/>
          <w:b/>
          <w:bCs/>
          <w:spacing w:val="1"/>
          <w:sz w:val="24"/>
          <w:szCs w:val="24"/>
          <w:lang w:eastAsia="zh-CN"/>
        </w:rPr>
        <w:t>, I</w:t>
      </w:r>
      <w:r w:rsidR="00E25882">
        <w:rPr>
          <w:rFonts w:eastAsia="Times New Roman"/>
          <w:b/>
          <w:bCs/>
          <w:spacing w:val="1"/>
          <w:sz w:val="24"/>
          <w:szCs w:val="24"/>
        </w:rPr>
        <w:t xml:space="preserve"> declare</w:t>
      </w:r>
      <w:r w:rsidR="00E25882">
        <w:rPr>
          <w:rFonts w:eastAsiaTheme="minorEastAsia" w:hint="eastAsia"/>
          <w:b/>
          <w:bCs/>
          <w:spacing w:val="1"/>
          <w:sz w:val="24"/>
          <w:szCs w:val="24"/>
          <w:lang w:eastAsia="zh-CN"/>
        </w:rPr>
        <w:t xml:space="preserve"> </w:t>
      </w:r>
      <w:r w:rsidRPr="00E25882">
        <w:rPr>
          <w:rFonts w:eastAsia="Times New Roman"/>
          <w:b/>
          <w:bCs/>
          <w:spacing w:val="1"/>
          <w:sz w:val="24"/>
          <w:szCs w:val="24"/>
        </w:rPr>
        <w:t>that I</w:t>
      </w:r>
      <w:r w:rsidRPr="00E25882">
        <w:rPr>
          <w:rFonts w:eastAsiaTheme="minorEastAsia" w:hint="eastAsia"/>
          <w:b/>
          <w:bCs/>
          <w:spacing w:val="1"/>
          <w:sz w:val="24"/>
          <w:szCs w:val="24"/>
          <w:lang w:eastAsia="zh-CN"/>
        </w:rPr>
        <w:t xml:space="preserve"> </w:t>
      </w:r>
      <w:r w:rsidR="006F536E" w:rsidRPr="00E25882">
        <w:rPr>
          <w:rFonts w:eastAsia="Times New Roman"/>
          <w:b/>
          <w:bCs/>
          <w:spacing w:val="1"/>
          <w:sz w:val="24"/>
          <w:szCs w:val="24"/>
        </w:rPr>
        <w:t>will leave the territory of the State of Israel on time according to the Israeli Border’s instruction; and that I will not be engaged in any kind of employment activity during my stay in the State of Israel.</w:t>
      </w:r>
    </w:p>
    <w:p w:rsidR="00DD79FE" w:rsidRPr="00E25882" w:rsidRDefault="00DD79FE" w:rsidP="00DD79FE">
      <w:pPr>
        <w:spacing w:line="220" w:lineRule="exact"/>
        <w:rPr>
          <w:rFonts w:eastAsiaTheme="minorEastAsia" w:hint="eastAsia"/>
          <w:b/>
          <w:bCs/>
          <w:spacing w:val="1"/>
          <w:sz w:val="24"/>
          <w:szCs w:val="24"/>
          <w:lang w:eastAsia="zh-CN"/>
        </w:rPr>
      </w:pPr>
    </w:p>
    <w:p w:rsidR="006F536E" w:rsidRPr="00E25882" w:rsidRDefault="006F536E" w:rsidP="00DD79FE">
      <w:pPr>
        <w:spacing w:line="240" w:lineRule="exact"/>
        <w:rPr>
          <w:rFonts w:ascii="Microsoft JhengHei Light" w:eastAsia="Microsoft JhengHei Light" w:hAnsi="Microsoft JhengHei Light" w:cs="Microsoft JhengHei Light"/>
          <w:b/>
          <w:bCs/>
          <w:spacing w:val="2"/>
          <w:sz w:val="24"/>
          <w:szCs w:val="24"/>
          <w:lang w:eastAsia="zh-CN"/>
        </w:rPr>
      </w:pPr>
      <w:r w:rsidRPr="00E25882">
        <w:rPr>
          <w:rFonts w:ascii="Microsoft JhengHei Light" w:eastAsia="Microsoft JhengHei Light" w:hAnsi="Microsoft JhengHei Light" w:cs="Microsoft JhengHei Light" w:hint="eastAsia"/>
          <w:b/>
          <w:bCs/>
          <w:spacing w:val="2"/>
          <w:sz w:val="24"/>
          <w:szCs w:val="24"/>
          <w:lang w:eastAsia="zh-CN"/>
        </w:rPr>
        <w:t>特此声明本人将根据以色列边防指示按时离开以色列国；并在以色列停留期间不从事任何雇佣性质的工作或活动。</w:t>
      </w:r>
      <w:bookmarkStart w:id="0" w:name="_GoBack"/>
      <w:bookmarkEnd w:id="0"/>
    </w:p>
    <w:p w:rsidR="00DF7DB3" w:rsidRPr="00E25882" w:rsidRDefault="00DF7DB3">
      <w:pPr>
        <w:spacing w:before="9" w:line="220" w:lineRule="exact"/>
        <w:rPr>
          <w:rFonts w:hint="eastAsia"/>
          <w:sz w:val="24"/>
          <w:szCs w:val="24"/>
          <w:lang w:eastAsia="zh-CN"/>
        </w:rPr>
      </w:pPr>
    </w:p>
    <w:p w:rsidR="00DD79FE" w:rsidRDefault="00DD79FE">
      <w:pPr>
        <w:spacing w:before="9" w:line="220" w:lineRule="exact"/>
        <w:rPr>
          <w:sz w:val="22"/>
          <w:szCs w:val="22"/>
          <w:lang w:eastAsia="zh-CN"/>
        </w:rPr>
      </w:pPr>
    </w:p>
    <w:p w:rsidR="00BA1F7B" w:rsidRDefault="00BA1F7B">
      <w:pPr>
        <w:spacing w:before="9" w:line="220" w:lineRule="exact"/>
        <w:rPr>
          <w:rFonts w:hint="eastAsia"/>
          <w:sz w:val="22"/>
          <w:szCs w:val="22"/>
          <w:lang w:eastAsia="zh-CN"/>
        </w:rPr>
      </w:pPr>
    </w:p>
    <w:p w:rsidR="00DD79FE" w:rsidRDefault="00DD79FE">
      <w:pPr>
        <w:spacing w:before="9" w:line="220" w:lineRule="exact"/>
        <w:rPr>
          <w:sz w:val="22"/>
          <w:szCs w:val="22"/>
          <w:lang w:eastAsia="zh-CN"/>
        </w:rPr>
      </w:pPr>
    </w:p>
    <w:p w:rsidR="006F536E" w:rsidRDefault="006F536E">
      <w:pPr>
        <w:spacing w:before="9" w:line="220" w:lineRule="exact"/>
        <w:rPr>
          <w:sz w:val="22"/>
          <w:szCs w:val="22"/>
          <w:lang w:eastAsia="zh-CN"/>
        </w:rPr>
      </w:pPr>
    </w:p>
    <w:p w:rsidR="006F536E" w:rsidRDefault="006F536E">
      <w:pPr>
        <w:spacing w:before="9" w:line="220" w:lineRule="exact"/>
        <w:rPr>
          <w:sz w:val="22"/>
          <w:szCs w:val="22"/>
          <w:lang w:eastAsia="zh-CN"/>
        </w:rPr>
        <w:sectPr w:rsidR="006F536E">
          <w:type w:val="continuous"/>
          <w:pgSz w:w="12240" w:h="15840"/>
          <w:pgMar w:top="260" w:right="820" w:bottom="280" w:left="1340" w:header="720" w:footer="720" w:gutter="0"/>
          <w:cols w:space="720"/>
        </w:sectPr>
      </w:pPr>
    </w:p>
    <w:p w:rsidR="006958EE" w:rsidRDefault="00E25882" w:rsidP="00A80C36">
      <w:pPr>
        <w:spacing w:before="33"/>
        <w:ind w:left="388" w:right="-50"/>
      </w:pPr>
      <w:r>
        <w:lastRenderedPageBreak/>
        <w:pict>
          <v:group id="_x0000_s1085" style="position:absolute;left:0;text-align:left;margin-left:80.75pt;margin-top:1pt;width:485.35pt;height:24.6pt;z-index:-251661312;mso-position-horizontal-relative:page" coordorigin="1615,20" coordsize="9707,492">
            <v:shape id="_x0000_s1097" style="position:absolute;left:1625;top:30;width:5910;height:0" coordorigin="1625,30" coordsize="5910,0" path="m1625,30r5910,e" filled="f" strokeweight=".58pt">
              <v:path arrowok="t"/>
            </v:shape>
            <v:shape id="_x0000_s1096" style="position:absolute;left:7535;top:30;width:10;height:0" coordorigin="7535,30" coordsize="10,0" path="m7535,30r10,e" filled="f" strokeweight=".58pt">
              <v:path arrowok="t"/>
            </v:shape>
            <v:shape id="_x0000_s1095" style="position:absolute;left:7545;top:30;width:228;height:0" coordorigin="7545,30" coordsize="228,0" path="m7545,30r228,e" filled="f" strokeweight=".58pt">
              <v:path arrowok="t"/>
            </v:shape>
            <v:shape id="_x0000_s1094" style="position:absolute;left:7773;top:30;width:10;height:0" coordorigin="7773,30" coordsize="10,0" path="m7773,30r9,e" filled="f" strokeweight=".58pt">
              <v:path arrowok="t"/>
            </v:shape>
            <v:shape id="_x0000_s1093" style="position:absolute;left:7782;top:30;width:3528;height:0" coordorigin="7782,30" coordsize="3528,0" path="m7782,30r3529,e" filled="f" strokeweight=".58pt">
              <v:path arrowok="t"/>
            </v:shape>
            <v:shape id="_x0000_s1092" style="position:absolute;left:1620;top:25;width:0;height:480" coordorigin="1620,25" coordsize="0,480" path="m1620,25r,480e" filled="f" strokeweight=".58pt">
              <v:path arrowok="t"/>
            </v:shape>
            <v:shape id="_x0000_s1091" style="position:absolute;left:1625;top:501;width:5910;height:0" coordorigin="1625,501" coordsize="5910,0" path="m1625,501r5910,e" filled="f" strokeweight=".58pt">
              <v:path arrowok="t"/>
            </v:shape>
            <v:shape id="_x0000_s1090" style="position:absolute;left:7535;top:501;width:10;height:0" coordorigin="7535,501" coordsize="10,0" path="m7535,501r10,e" filled="f" strokeweight=".58pt">
              <v:path arrowok="t"/>
            </v:shape>
            <v:shape id="_x0000_s1089" style="position:absolute;left:7545;top:501;width:228;height:0" coordorigin="7545,501" coordsize="228,0" path="m7545,501r228,e" filled="f" strokeweight=".58pt">
              <v:path arrowok="t"/>
            </v:shape>
            <v:shape id="_x0000_s1088" style="position:absolute;left:7773;top:501;width:10;height:0" coordorigin="7773,501" coordsize="10,0" path="m7773,501r9,e" filled="f" strokeweight=".58pt">
              <v:path arrowok="t"/>
            </v:shape>
            <v:shape id="_x0000_s1087" style="position:absolute;left:7782;top:501;width:3528;height:0" coordorigin="7782,501" coordsize="3528,0" path="m7782,501r3529,e" filled="f" strokeweight=".58pt">
              <v:path arrowok="t"/>
            </v:shape>
            <v:shape id="_x0000_s1086" style="position:absolute;left:11316;top:25;width:0;height:480" coordorigin="11316,25" coordsize="0,480" path="m11316,25r,480e" filled="f" strokeweight=".58pt">
              <v:path arrowok="t"/>
            </v:shape>
            <w10:wrap anchorx="page"/>
          </v:group>
        </w:pict>
      </w:r>
      <w:r w:rsidR="00DF7DB3">
        <w:rPr>
          <w:rFonts w:eastAsia="Times New Roman"/>
          <w:b/>
        </w:rPr>
        <w:t>Particulars</w:t>
      </w:r>
      <w:r w:rsidR="00E44897">
        <w:rPr>
          <w:rFonts w:eastAsia="Times New Roman"/>
          <w:b/>
          <w:spacing w:val="-9"/>
        </w:rPr>
        <w:t xml:space="preserve"> </w:t>
      </w:r>
      <w:r w:rsidR="00E44897">
        <w:rPr>
          <w:rFonts w:eastAsia="Times New Roman"/>
          <w:b/>
          <w:spacing w:val="1"/>
        </w:rPr>
        <w:t>o</w:t>
      </w:r>
      <w:r w:rsidR="00E44897">
        <w:rPr>
          <w:rFonts w:eastAsia="Times New Roman"/>
          <w:b/>
        </w:rPr>
        <w:t>f</w:t>
      </w:r>
      <w:r w:rsidR="00E44897">
        <w:rPr>
          <w:rFonts w:eastAsia="Times New Roman"/>
          <w:b/>
          <w:spacing w:val="-1"/>
        </w:rPr>
        <w:t xml:space="preserve"> </w:t>
      </w:r>
      <w:r w:rsidR="00E85870">
        <w:rPr>
          <w:rFonts w:eastAsia="Times New Roman"/>
          <w:b/>
        </w:rPr>
        <w:t>depen</w:t>
      </w:r>
      <w:r w:rsidR="00E85870">
        <w:rPr>
          <w:rFonts w:eastAsia="Times New Roman"/>
          <w:b/>
          <w:spacing w:val="-1"/>
        </w:rPr>
        <w:t>d</w:t>
      </w:r>
      <w:r w:rsidR="00E85870">
        <w:rPr>
          <w:rFonts w:eastAsia="Times New Roman"/>
          <w:b/>
          <w:spacing w:val="1"/>
        </w:rPr>
        <w:t>e</w:t>
      </w:r>
      <w:r w:rsidR="00E85870">
        <w:rPr>
          <w:rFonts w:eastAsia="Times New Roman"/>
          <w:b/>
        </w:rPr>
        <w:t>nts</w:t>
      </w:r>
      <w:r w:rsidR="00E44897">
        <w:rPr>
          <w:rFonts w:eastAsia="Times New Roman"/>
          <w:b/>
          <w:spacing w:val="-10"/>
        </w:rPr>
        <w:t xml:space="preserve"> </w:t>
      </w:r>
      <w:r w:rsidR="00E44897">
        <w:rPr>
          <w:rFonts w:eastAsia="Times New Roman"/>
          <w:b/>
          <w:spacing w:val="2"/>
        </w:rPr>
        <w:t>in</w:t>
      </w:r>
      <w:r w:rsidR="00E44897">
        <w:rPr>
          <w:rFonts w:eastAsia="Times New Roman"/>
          <w:b/>
        </w:rPr>
        <w:t>cluded</w:t>
      </w:r>
      <w:r w:rsidR="00A80C36">
        <w:rPr>
          <w:rFonts w:asciiTheme="minorEastAsia" w:eastAsiaTheme="minorEastAsia" w:hAnsiTheme="minorEastAsia" w:hint="eastAsia"/>
          <w:b/>
          <w:lang w:eastAsia="zh-CN"/>
        </w:rPr>
        <w:t xml:space="preserve"> </w:t>
      </w:r>
      <w:r w:rsidR="00E44897">
        <w:rPr>
          <w:rFonts w:eastAsia="Times New Roman"/>
          <w:b/>
        </w:rPr>
        <w:t>in</w:t>
      </w:r>
      <w:r w:rsidR="00E44897">
        <w:rPr>
          <w:rFonts w:eastAsia="Times New Roman"/>
          <w:b/>
          <w:spacing w:val="-2"/>
        </w:rPr>
        <w:t xml:space="preserve"> </w:t>
      </w:r>
      <w:r w:rsidR="00E44897">
        <w:rPr>
          <w:rFonts w:eastAsia="Times New Roman"/>
          <w:b/>
          <w:spacing w:val="1"/>
        </w:rPr>
        <w:t>t</w:t>
      </w:r>
      <w:r w:rsidR="00E44897">
        <w:rPr>
          <w:rFonts w:eastAsia="Times New Roman"/>
          <w:b/>
        </w:rPr>
        <w:t>he</w:t>
      </w:r>
      <w:r w:rsidR="00E44897">
        <w:rPr>
          <w:rFonts w:eastAsia="Times New Roman"/>
          <w:b/>
          <w:spacing w:val="-3"/>
        </w:rPr>
        <w:t xml:space="preserve"> </w:t>
      </w:r>
      <w:r w:rsidR="00E44897">
        <w:rPr>
          <w:rFonts w:eastAsia="Times New Roman"/>
          <w:b/>
          <w:spacing w:val="1"/>
        </w:rPr>
        <w:t>a</w:t>
      </w:r>
      <w:r w:rsidR="00E44897">
        <w:rPr>
          <w:rFonts w:eastAsia="Times New Roman"/>
          <w:b/>
        </w:rPr>
        <w:t>p</w:t>
      </w:r>
      <w:r w:rsidR="00E44897">
        <w:rPr>
          <w:rFonts w:eastAsia="Times New Roman"/>
          <w:b/>
          <w:spacing w:val="1"/>
        </w:rPr>
        <w:t>p</w:t>
      </w:r>
      <w:r w:rsidR="00E44897">
        <w:rPr>
          <w:rFonts w:eastAsia="Times New Roman"/>
          <w:b/>
        </w:rPr>
        <w:t>lic</w:t>
      </w:r>
      <w:r w:rsidR="00E44897">
        <w:rPr>
          <w:rFonts w:eastAsia="Times New Roman"/>
          <w:b/>
          <w:spacing w:val="1"/>
        </w:rPr>
        <w:t>at</w:t>
      </w:r>
      <w:r w:rsidR="00E44897">
        <w:rPr>
          <w:rFonts w:eastAsia="Times New Roman"/>
          <w:b/>
        </w:rPr>
        <w:t>i</w:t>
      </w:r>
      <w:r w:rsidR="00E44897">
        <w:rPr>
          <w:rFonts w:eastAsia="Times New Roman"/>
          <w:b/>
          <w:spacing w:val="1"/>
        </w:rPr>
        <w:t>o</w:t>
      </w:r>
      <w:r w:rsidR="00E44897">
        <w:rPr>
          <w:rFonts w:eastAsia="Times New Roman"/>
          <w:b/>
        </w:rPr>
        <w:t>n</w:t>
      </w:r>
    </w:p>
    <w:p w:rsidR="006958EE" w:rsidRDefault="00E44897">
      <w:pPr>
        <w:spacing w:line="260" w:lineRule="exact"/>
        <w:rPr>
          <w:rFonts w:ascii="Microsoft JhengHei Light" w:eastAsia="Microsoft JhengHei Light" w:hAnsi="Microsoft JhengHei Light" w:cs="Microsoft JhengHei Light"/>
          <w:lang w:eastAsia="zh-CN"/>
        </w:rPr>
        <w:sectPr w:rsidR="006958EE">
          <w:type w:val="continuous"/>
          <w:pgSz w:w="12240" w:h="15840"/>
          <w:pgMar w:top="260" w:right="820" w:bottom="280" w:left="1340" w:header="720" w:footer="720" w:gutter="0"/>
          <w:cols w:num="2" w:space="720" w:equalWidth="0">
            <w:col w:w="4948" w:space="1591"/>
            <w:col w:w="3541"/>
          </w:cols>
        </w:sectPr>
      </w:pPr>
      <w:r>
        <w:rPr>
          <w:rFonts w:ascii="Microsoft JhengHei Light" w:eastAsia="Microsoft JhengHei Light" w:hAnsi="Microsoft JhengHei Light" w:cs="Microsoft JhengHei Light"/>
          <w:spacing w:val="2"/>
          <w:position w:val="-2"/>
          <w:lang w:eastAsia="zh-CN"/>
        </w:rPr>
        <w:lastRenderedPageBreak/>
        <w:t>申请人</w:t>
      </w:r>
      <w:r>
        <w:rPr>
          <w:rFonts w:ascii="Microsoft JhengHei Light" w:eastAsia="Microsoft JhengHei Light" w:hAnsi="Microsoft JhengHei Light" w:cs="Microsoft JhengHei Light"/>
          <w:position w:val="-2"/>
          <w:lang w:eastAsia="zh-CN"/>
        </w:rPr>
        <w:t>随</w:t>
      </w:r>
      <w:r>
        <w:rPr>
          <w:rFonts w:ascii="Microsoft JhengHei Light" w:eastAsia="Microsoft JhengHei Light" w:hAnsi="Microsoft JhengHei Light" w:cs="Microsoft JhengHei Light"/>
          <w:spacing w:val="2"/>
          <w:position w:val="-2"/>
          <w:lang w:eastAsia="zh-CN"/>
        </w:rPr>
        <w:t>行家</w:t>
      </w:r>
      <w:r>
        <w:rPr>
          <w:rFonts w:ascii="Microsoft JhengHei Light" w:eastAsia="Microsoft JhengHei Light" w:hAnsi="Microsoft JhengHei Light" w:cs="Microsoft JhengHei Light"/>
          <w:position w:val="-2"/>
          <w:lang w:eastAsia="zh-CN"/>
        </w:rPr>
        <w:t>属</w:t>
      </w:r>
      <w:r>
        <w:rPr>
          <w:rFonts w:ascii="Microsoft JhengHei Light" w:eastAsia="Microsoft JhengHei Light" w:hAnsi="Microsoft JhengHei Light" w:cs="Microsoft JhengHei Light"/>
          <w:spacing w:val="2"/>
          <w:position w:val="-2"/>
          <w:lang w:eastAsia="zh-CN"/>
        </w:rPr>
        <w:t>详细</w:t>
      </w:r>
      <w:r>
        <w:rPr>
          <w:rFonts w:ascii="Microsoft JhengHei Light" w:eastAsia="Microsoft JhengHei Light" w:hAnsi="Microsoft JhengHei Light" w:cs="Microsoft JhengHei Light"/>
          <w:position w:val="-2"/>
          <w:lang w:eastAsia="zh-CN"/>
        </w:rPr>
        <w:t>情况</w:t>
      </w:r>
    </w:p>
    <w:p w:rsidR="006958EE" w:rsidRDefault="006958EE">
      <w:pPr>
        <w:spacing w:before="7" w:line="120" w:lineRule="exact"/>
        <w:rPr>
          <w:sz w:val="13"/>
          <w:szCs w:val="13"/>
          <w:lang w:eastAsia="zh-CN"/>
        </w:rPr>
      </w:pPr>
    </w:p>
    <w:p w:rsidR="0081737F" w:rsidRDefault="0081737F">
      <w:pPr>
        <w:spacing w:before="7" w:line="120" w:lineRule="exact"/>
        <w:rPr>
          <w:sz w:val="13"/>
          <w:szCs w:val="13"/>
          <w:lang w:eastAsia="zh-CN"/>
        </w:rPr>
      </w:pPr>
    </w:p>
    <w:p w:rsidR="0081737F" w:rsidRDefault="0081737F">
      <w:pPr>
        <w:spacing w:before="7" w:line="120" w:lineRule="exact"/>
        <w:rPr>
          <w:sz w:val="13"/>
          <w:szCs w:val="13"/>
          <w:lang w:eastAsia="zh-CN"/>
        </w:rPr>
      </w:pPr>
    </w:p>
    <w:p w:rsidR="006958EE" w:rsidRDefault="006958EE">
      <w:pPr>
        <w:spacing w:line="200" w:lineRule="exact"/>
        <w:rPr>
          <w:lang w:eastAsia="zh-CN"/>
        </w:rPr>
      </w:pPr>
    </w:p>
    <w:p w:rsidR="0070105D" w:rsidRDefault="0070105D">
      <w:pPr>
        <w:spacing w:line="200" w:lineRule="exact"/>
        <w:rPr>
          <w:lang w:eastAsia="zh-CN"/>
        </w:rPr>
      </w:pPr>
    </w:p>
    <w:p w:rsidR="006958EE" w:rsidRDefault="00E25882">
      <w:pPr>
        <w:spacing w:line="280" w:lineRule="exact"/>
        <w:ind w:left="4026" w:right="4445"/>
        <w:jc w:val="center"/>
        <w:rPr>
          <w:rFonts w:ascii="Microsoft JhengHei Light" w:eastAsia="Microsoft JhengHei Light" w:hAnsi="Microsoft JhengHei Light" w:cs="Microsoft JhengHei Light"/>
        </w:rPr>
      </w:pPr>
      <w:r>
        <w:rPr>
          <w:rFonts w:eastAsia="Times New Roman"/>
        </w:rPr>
        <w:pict>
          <v:group id="_x0000_s1070" style="position:absolute;left:0;text-align:left;margin-left:264.35pt;margin-top:1pt;width:117.6pt;height:14.5pt;z-index:-251660288;mso-position-horizontal-relative:page" coordorigin="5287,20" coordsize="2352,290">
            <v:shape id="_x0000_s1082" style="position:absolute;left:5298;top:31;width:895;height:0" coordorigin="5298,31" coordsize="895,0" path="m5298,31r895,e" filled="f" strokeweight=".20464mm">
              <v:path arrowok="t"/>
            </v:shape>
            <v:shape id="_x0000_s1081" style="position:absolute;left:6193;top:31;width:10;height:0" coordorigin="6193,31" coordsize="10,0" path="m6193,31r10,e" filled="f" strokeweight=".20464mm">
              <v:path arrowok="t"/>
            </v:shape>
            <v:shape id="_x0000_s1080" style="position:absolute;left:6203;top:31;width:226;height:0" coordorigin="6203,31" coordsize="226,0" path="m6203,31r225,e" filled="f" strokeweight=".20464mm">
              <v:path arrowok="t"/>
            </v:shape>
            <v:shape id="_x0000_s1079" style="position:absolute;left:6428;top:31;width:10;height:0" coordorigin="6428,31" coordsize="10,0" path="m6428,31r10,e" filled="f" strokeweight=".20464mm">
              <v:path arrowok="t"/>
            </v:shape>
            <v:shape id="_x0000_s1078" style="position:absolute;left:6438;top:31;width:1191;height:0" coordorigin="6438,31" coordsize="1191,0" path="m6438,31r1191,e" filled="f" strokeweight=".20464mm">
              <v:path arrowok="t"/>
            </v:shape>
            <v:shape id="_x0000_s1077" style="position:absolute;left:5293;top:26;width:0;height:278" coordorigin="5293,26" coordsize="0,278" path="m5293,26r,278e" filled="f" strokeweight=".58pt">
              <v:path arrowok="t"/>
            </v:shape>
            <v:shape id="_x0000_s1076" style="position:absolute;left:5298;top:299;width:895;height:0" coordorigin="5298,299" coordsize="895,0" path="m5298,299r895,e" filled="f" strokeweight=".20464mm">
              <v:path arrowok="t"/>
            </v:shape>
            <v:shape id="_x0000_s1075" style="position:absolute;left:6193;top:299;width:10;height:0" coordorigin="6193,299" coordsize="10,0" path="m6193,299r10,e" filled="f" strokeweight=".20464mm">
              <v:path arrowok="t"/>
            </v:shape>
            <v:shape id="_x0000_s1074" style="position:absolute;left:6203;top:299;width:226;height:0" coordorigin="6203,299" coordsize="226,0" path="m6203,299r225,e" filled="f" strokeweight=".20464mm">
              <v:path arrowok="t"/>
            </v:shape>
            <v:shape id="_x0000_s1073" style="position:absolute;left:6428;top:299;width:10;height:0" coordorigin="6428,299" coordsize="10,0" path="m6428,299r10,e" filled="f" strokeweight=".20464mm">
              <v:path arrowok="t"/>
            </v:shape>
            <v:shape id="_x0000_s1072" style="position:absolute;left:6438;top:299;width:1191;height:0" coordorigin="6438,299" coordsize="1191,0" path="m6438,299r1191,e" filled="f" strokeweight=".20464mm">
              <v:path arrowok="t"/>
            </v:shape>
            <v:shape id="_x0000_s1071" style="position:absolute;left:7633;top:26;width:0;height:278" coordorigin="7633,26" coordsize="0,278" path="m7633,26r,278e" filled="f" strokeweight=".58pt">
              <v:path arrowok="t"/>
            </v:shape>
            <w10:wrap anchorx="page"/>
          </v:group>
        </w:pict>
      </w:r>
      <w:r w:rsidR="00E44897">
        <w:rPr>
          <w:rFonts w:eastAsia="Times New Roman"/>
          <w:b/>
          <w:position w:val="1"/>
        </w:rPr>
        <w:t>S</w:t>
      </w:r>
      <w:r w:rsidR="00E44897">
        <w:rPr>
          <w:rFonts w:eastAsia="Times New Roman"/>
          <w:b/>
          <w:spacing w:val="-1"/>
          <w:position w:val="1"/>
        </w:rPr>
        <w:t>p</w:t>
      </w:r>
      <w:r w:rsidR="00E44897">
        <w:rPr>
          <w:rFonts w:eastAsia="Times New Roman"/>
          <w:b/>
          <w:spacing w:val="1"/>
          <w:position w:val="1"/>
        </w:rPr>
        <w:t>o</w:t>
      </w:r>
      <w:r w:rsidR="00E44897">
        <w:rPr>
          <w:rFonts w:eastAsia="Times New Roman"/>
          <w:b/>
          <w:position w:val="1"/>
        </w:rPr>
        <w:t>u</w:t>
      </w:r>
      <w:r w:rsidR="00E44897">
        <w:rPr>
          <w:rFonts w:eastAsia="Times New Roman"/>
          <w:b/>
          <w:spacing w:val="-1"/>
          <w:position w:val="1"/>
        </w:rPr>
        <w:t>s</w:t>
      </w:r>
      <w:r w:rsidR="00E44897">
        <w:rPr>
          <w:rFonts w:eastAsia="Times New Roman"/>
          <w:b/>
          <w:position w:val="1"/>
        </w:rPr>
        <w:t>e</w:t>
      </w:r>
      <w:r w:rsidR="007F30AA">
        <w:rPr>
          <w:rFonts w:eastAsia="Times New Roman"/>
          <w:b/>
          <w:position w:val="1"/>
        </w:rPr>
        <w:t xml:space="preserve">     </w:t>
      </w:r>
      <w:r w:rsidR="00E44897">
        <w:rPr>
          <w:rFonts w:eastAsia="Times New Roman"/>
          <w:b/>
          <w:spacing w:val="32"/>
          <w:position w:val="1"/>
        </w:rPr>
        <w:t xml:space="preserve"> </w:t>
      </w:r>
      <w:proofErr w:type="spellStart"/>
      <w:r w:rsidR="00E44897">
        <w:rPr>
          <w:rFonts w:ascii="Microsoft JhengHei Light" w:eastAsia="Microsoft JhengHei Light" w:hAnsi="Microsoft JhengHei Light" w:cs="Microsoft JhengHei Light"/>
          <w:spacing w:val="2"/>
          <w:w w:val="99"/>
          <w:position w:val="-1"/>
        </w:rPr>
        <w:t>配偶</w:t>
      </w:r>
      <w:proofErr w:type="spellEnd"/>
    </w:p>
    <w:p w:rsidR="006958EE" w:rsidRDefault="006958EE">
      <w:pPr>
        <w:spacing w:before="8" w:line="60" w:lineRule="exact"/>
        <w:rPr>
          <w:sz w:val="6"/>
          <w:szCs w:val="6"/>
          <w:lang w:eastAsia="zh-CN"/>
        </w:rPr>
      </w:pPr>
    </w:p>
    <w:p w:rsidR="0081737F" w:rsidRDefault="0081737F">
      <w:pPr>
        <w:spacing w:before="8" w:line="60" w:lineRule="exact"/>
        <w:rPr>
          <w:sz w:val="6"/>
          <w:szCs w:val="6"/>
          <w:lang w:eastAsia="zh-CN"/>
        </w:rPr>
      </w:pPr>
    </w:p>
    <w:p w:rsidR="0081737F" w:rsidRDefault="0081737F">
      <w:pPr>
        <w:spacing w:before="8" w:line="60" w:lineRule="exact"/>
        <w:rPr>
          <w:sz w:val="6"/>
          <w:szCs w:val="6"/>
          <w:lang w:eastAsia="zh-CN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4"/>
        <w:gridCol w:w="1441"/>
        <w:gridCol w:w="1440"/>
        <w:gridCol w:w="1440"/>
        <w:gridCol w:w="1801"/>
        <w:gridCol w:w="1980"/>
      </w:tblGrid>
      <w:tr w:rsidR="006958EE" w:rsidTr="0081737F">
        <w:trPr>
          <w:trHeight w:hRule="exact" w:val="242"/>
        </w:trPr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E44897">
            <w:pPr>
              <w:spacing w:line="220" w:lineRule="exact"/>
              <w:ind w:left="280"/>
            </w:pPr>
            <w:r>
              <w:rPr>
                <w:rFonts w:eastAsia="Times New Roman"/>
              </w:rPr>
              <w:t>Date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</w:rPr>
              <w:t>f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1"/>
              </w:rPr>
              <w:t>b</w:t>
            </w:r>
            <w:r>
              <w:rPr>
                <w:rFonts w:eastAsia="Times New Roman"/>
              </w:rPr>
              <w:t>irth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E44897">
            <w:pPr>
              <w:spacing w:line="220" w:lineRule="exact"/>
              <w:ind w:left="181"/>
            </w:pPr>
            <w:r>
              <w:rPr>
                <w:rFonts w:eastAsia="Times New Roman"/>
                <w:spacing w:val="1"/>
              </w:rPr>
              <w:t>p</w:t>
            </w:r>
            <w:r>
              <w:rPr>
                <w:rFonts w:eastAsia="Times New Roman"/>
              </w:rPr>
              <w:t>lace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</w:rPr>
              <w:t>f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1"/>
              </w:rPr>
              <w:t>b</w:t>
            </w:r>
            <w:r>
              <w:rPr>
                <w:rFonts w:eastAsia="Times New Roman"/>
              </w:rPr>
              <w:t>irth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E44897">
            <w:pPr>
              <w:spacing w:line="220" w:lineRule="exact"/>
              <w:ind w:left="167"/>
            </w:pPr>
            <w:r>
              <w:rPr>
                <w:rFonts w:eastAsia="Times New Roman"/>
                <w:spacing w:val="-2"/>
              </w:rPr>
              <w:t>f</w:t>
            </w:r>
            <w:r>
              <w:rPr>
                <w:rFonts w:eastAsia="Times New Roman"/>
              </w:rPr>
              <w:t>a</w:t>
            </w:r>
            <w:r>
              <w:rPr>
                <w:rFonts w:eastAsia="Times New Roman"/>
                <w:spacing w:val="2"/>
              </w:rPr>
              <w:t>t</w:t>
            </w:r>
            <w:r>
              <w:rPr>
                <w:rFonts w:eastAsia="Times New Roman"/>
                <w:spacing w:val="-1"/>
              </w:rPr>
              <w:t>h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1"/>
              </w:rPr>
              <w:t>r</w:t>
            </w:r>
            <w:r>
              <w:rPr>
                <w:rFonts w:eastAsia="Times New Roman"/>
                <w:spacing w:val="-2"/>
              </w:rPr>
              <w:t>’</w:t>
            </w:r>
            <w:r>
              <w:rPr>
                <w:rFonts w:eastAsia="Times New Roman"/>
              </w:rPr>
              <w:t>s</w:t>
            </w:r>
            <w:r>
              <w:rPr>
                <w:rFonts w:eastAsia="Times New Roman"/>
                <w:spacing w:val="-4"/>
              </w:rPr>
              <w:t xml:space="preserve"> 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  <w:spacing w:val="3"/>
              </w:rPr>
              <w:t>a</w:t>
            </w:r>
            <w:r>
              <w:rPr>
                <w:rFonts w:eastAsia="Times New Roman"/>
                <w:spacing w:val="-1"/>
              </w:rPr>
              <w:t>m</w:t>
            </w:r>
            <w:r>
              <w:rPr>
                <w:rFonts w:eastAsia="Times New Roman"/>
              </w:rPr>
              <w:t>e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E44897">
            <w:pPr>
              <w:spacing w:line="220" w:lineRule="exact"/>
              <w:ind w:left="177"/>
            </w:pPr>
            <w:r>
              <w:rPr>
                <w:rFonts w:eastAsia="Times New Roman"/>
                <w:spacing w:val="-1"/>
              </w:rPr>
              <w:t>m</w:t>
            </w:r>
            <w:r>
              <w:rPr>
                <w:rFonts w:eastAsia="Times New Roman"/>
              </w:rPr>
              <w:t>ai</w:t>
            </w:r>
            <w:r>
              <w:rPr>
                <w:rFonts w:eastAsia="Times New Roman"/>
                <w:spacing w:val="1"/>
              </w:rPr>
              <w:t>d</w:t>
            </w:r>
            <w:r>
              <w:rPr>
                <w:rFonts w:eastAsia="Times New Roman"/>
              </w:rPr>
              <w:t>en</w:t>
            </w:r>
            <w:r>
              <w:rPr>
                <w:rFonts w:eastAsia="Times New Roman"/>
                <w:spacing w:val="-4"/>
              </w:rPr>
              <w:t xml:space="preserve"> 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  <w:spacing w:val="3"/>
              </w:rPr>
              <w:t>a</w:t>
            </w:r>
            <w:r>
              <w:rPr>
                <w:rFonts w:eastAsia="Times New Roman"/>
                <w:spacing w:val="-1"/>
              </w:rPr>
              <w:t>m</w:t>
            </w:r>
            <w:r>
              <w:rPr>
                <w:rFonts w:eastAsia="Times New Roman"/>
              </w:rPr>
              <w:t>e</w:t>
            </w:r>
          </w:p>
        </w:tc>
        <w:tc>
          <w:tcPr>
            <w:tcW w:w="1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E44897">
            <w:pPr>
              <w:spacing w:line="220" w:lineRule="exact"/>
              <w:ind w:left="431"/>
            </w:pPr>
            <w:r>
              <w:rPr>
                <w:rFonts w:eastAsia="Times New Roman"/>
                <w:spacing w:val="-1"/>
              </w:rPr>
              <w:t>g</w:t>
            </w:r>
            <w:r>
              <w:rPr>
                <w:rFonts w:eastAsia="Times New Roman"/>
              </w:rPr>
              <w:t>i</w:t>
            </w:r>
            <w:r>
              <w:rPr>
                <w:rFonts w:eastAsia="Times New Roman"/>
                <w:spacing w:val="-1"/>
              </w:rPr>
              <w:t>v</w:t>
            </w:r>
            <w:r>
              <w:rPr>
                <w:rFonts w:eastAsia="Times New Roman"/>
                <w:spacing w:val="3"/>
              </w:rPr>
              <w:t>e</w:t>
            </w:r>
            <w:r>
              <w:rPr>
                <w:rFonts w:eastAsia="Times New Roman"/>
              </w:rPr>
              <w:t>n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  <w:spacing w:val="3"/>
              </w:rPr>
              <w:t>a</w:t>
            </w:r>
            <w:r>
              <w:rPr>
                <w:rFonts w:eastAsia="Times New Roman"/>
                <w:spacing w:val="-4"/>
              </w:rPr>
              <w:t>m</w:t>
            </w:r>
            <w:r>
              <w:rPr>
                <w:rFonts w:eastAsia="Times New Roman"/>
              </w:rPr>
              <w:t>e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58EE" w:rsidRDefault="00E44897">
            <w:pPr>
              <w:spacing w:line="220" w:lineRule="exact"/>
              <w:ind w:left="481"/>
            </w:pPr>
            <w:r>
              <w:rPr>
                <w:rFonts w:eastAsia="Times New Roman"/>
                <w:spacing w:val="-2"/>
              </w:rPr>
              <w:t>f</w:t>
            </w:r>
            <w:r>
              <w:rPr>
                <w:rFonts w:eastAsia="Times New Roman"/>
                <w:spacing w:val="3"/>
              </w:rPr>
              <w:t>a</w:t>
            </w:r>
            <w:r>
              <w:rPr>
                <w:rFonts w:eastAsia="Times New Roman"/>
                <w:spacing w:val="-1"/>
              </w:rPr>
              <w:t>m</w:t>
            </w:r>
            <w:r>
              <w:rPr>
                <w:rFonts w:eastAsia="Times New Roman"/>
              </w:rPr>
              <w:t>i</w:t>
            </w:r>
            <w:r>
              <w:rPr>
                <w:rFonts w:eastAsia="Times New Roman"/>
                <w:spacing w:val="2"/>
              </w:rPr>
              <w:t>l</w:t>
            </w:r>
            <w:r>
              <w:rPr>
                <w:rFonts w:eastAsia="Times New Roman"/>
              </w:rPr>
              <w:t>y</w:t>
            </w:r>
            <w:r>
              <w:rPr>
                <w:rFonts w:eastAsia="Times New Roman"/>
                <w:spacing w:val="-6"/>
              </w:rPr>
              <w:t xml:space="preserve"> </w:t>
            </w:r>
            <w:r>
              <w:rPr>
                <w:rFonts w:eastAsia="Times New Roman"/>
                <w:spacing w:val="-1"/>
              </w:rPr>
              <w:t>n</w:t>
            </w:r>
            <w:r>
              <w:rPr>
                <w:rFonts w:eastAsia="Times New Roman"/>
                <w:spacing w:val="3"/>
              </w:rPr>
              <w:t>a</w:t>
            </w:r>
            <w:r>
              <w:rPr>
                <w:rFonts w:eastAsia="Times New Roman"/>
                <w:spacing w:val="-1"/>
              </w:rPr>
              <w:t>m</w:t>
            </w:r>
            <w:r>
              <w:rPr>
                <w:rFonts w:eastAsia="Times New Roman"/>
              </w:rPr>
              <w:t>e</w:t>
            </w:r>
          </w:p>
        </w:tc>
      </w:tr>
    </w:tbl>
    <w:tbl>
      <w:tblPr>
        <w:tblpPr w:leftFromText="180" w:rightFromText="180" w:vertAnchor="text" w:horzAnchor="margin" w:tblpX="12" w:tblpY="121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2"/>
        <w:gridCol w:w="1441"/>
        <w:gridCol w:w="1440"/>
        <w:gridCol w:w="1440"/>
        <w:gridCol w:w="1801"/>
        <w:gridCol w:w="2071"/>
      </w:tblGrid>
      <w:tr w:rsidR="0081737F" w:rsidTr="0081737F">
        <w:trPr>
          <w:trHeight w:hRule="exact" w:val="269"/>
        </w:trPr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>
            <w:pPr>
              <w:spacing w:line="240" w:lineRule="exact"/>
              <w:ind w:left="390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</w:rPr>
              <w:t>出</w:t>
            </w:r>
            <w:r>
              <w:rPr>
                <w:rFonts w:ascii="Microsoft JhengHei Light" w:eastAsia="Microsoft JhengHei Light" w:hAnsi="Microsoft JhengHei Light" w:cs="Microsoft JhengHei Light"/>
              </w:rPr>
              <w:t>生日期</w:t>
            </w:r>
            <w:proofErr w:type="spellEnd"/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>
            <w:pPr>
              <w:spacing w:line="240" w:lineRule="exact"/>
              <w:ind w:left="313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</w:rPr>
              <w:t>出</w:t>
            </w:r>
            <w:r>
              <w:rPr>
                <w:rFonts w:ascii="Microsoft JhengHei Light" w:eastAsia="Microsoft JhengHei Light" w:hAnsi="Microsoft JhengHei Light" w:cs="Microsoft JhengHei Light"/>
              </w:rPr>
              <w:t>生地点</w:t>
            </w:r>
            <w:proofErr w:type="spellEnd"/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>
            <w:pPr>
              <w:spacing w:line="240" w:lineRule="exact"/>
              <w:ind w:left="313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</w:rPr>
              <w:t>父</w:t>
            </w:r>
            <w:r>
              <w:rPr>
                <w:rFonts w:ascii="Microsoft JhengHei Light" w:eastAsia="Microsoft JhengHei Light" w:hAnsi="Microsoft JhengHei Light" w:cs="Microsoft JhengHei Light"/>
              </w:rPr>
              <w:t>亲姓名</w:t>
            </w:r>
            <w:proofErr w:type="spellEnd"/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>
            <w:pPr>
              <w:spacing w:line="240" w:lineRule="exact"/>
              <w:ind w:left="313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</w:rPr>
              <w:t>婚</w:t>
            </w:r>
            <w:r>
              <w:rPr>
                <w:rFonts w:ascii="Microsoft JhengHei Light" w:eastAsia="Microsoft JhengHei Light" w:hAnsi="Microsoft JhengHei Light" w:cs="Microsoft JhengHei Light"/>
              </w:rPr>
              <w:t>前姓名</w:t>
            </w:r>
            <w:proofErr w:type="spellEnd"/>
          </w:p>
        </w:tc>
        <w:tc>
          <w:tcPr>
            <w:tcW w:w="1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>
            <w:pPr>
              <w:spacing w:line="240" w:lineRule="exact"/>
              <w:ind w:left="758" w:right="761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名</w:t>
            </w:r>
          </w:p>
        </w:tc>
        <w:tc>
          <w:tcPr>
            <w:tcW w:w="2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>
            <w:pPr>
              <w:spacing w:line="240" w:lineRule="exact"/>
              <w:ind w:left="850" w:right="850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姓</w:t>
            </w:r>
          </w:p>
        </w:tc>
      </w:tr>
      <w:tr w:rsidR="0081737F" w:rsidTr="0081737F">
        <w:trPr>
          <w:trHeight w:hRule="exact" w:val="470"/>
        </w:trPr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/>
        </w:tc>
        <w:tc>
          <w:tcPr>
            <w:tcW w:w="1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/>
        </w:tc>
        <w:tc>
          <w:tcPr>
            <w:tcW w:w="2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/>
        </w:tc>
      </w:tr>
    </w:tbl>
    <w:p w:rsidR="006F536E" w:rsidRDefault="006F536E">
      <w:pPr>
        <w:rPr>
          <w:lang w:eastAsia="zh-CN"/>
        </w:rPr>
      </w:pPr>
    </w:p>
    <w:tbl>
      <w:tblPr>
        <w:tblpPr w:leftFromText="180" w:rightFromText="180" w:vertAnchor="text" w:horzAnchor="margin" w:tblpY="114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2"/>
        <w:gridCol w:w="3413"/>
        <w:gridCol w:w="2869"/>
        <w:gridCol w:w="382"/>
      </w:tblGrid>
      <w:tr w:rsidR="0081737F" w:rsidTr="0081737F">
        <w:trPr>
          <w:trHeight w:hRule="exact" w:val="499"/>
        </w:trPr>
        <w:tc>
          <w:tcPr>
            <w:tcW w:w="3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>
            <w:pPr>
              <w:spacing w:line="220" w:lineRule="exact"/>
              <w:ind w:left="952" w:right="957"/>
              <w:jc w:val="center"/>
            </w:pPr>
            <w:r>
              <w:rPr>
                <w:rFonts w:eastAsia="Times New Roman"/>
              </w:rPr>
              <w:t>Date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</w:rPr>
              <w:t>f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1"/>
                <w:w w:val="99"/>
              </w:rPr>
              <w:t>b</w:t>
            </w:r>
            <w:r>
              <w:rPr>
                <w:rFonts w:eastAsia="Times New Roman"/>
                <w:w w:val="99"/>
              </w:rPr>
              <w:t>irth</w:t>
            </w:r>
          </w:p>
          <w:p w:rsidR="0081737F" w:rsidRDefault="0081737F" w:rsidP="0081737F">
            <w:pPr>
              <w:spacing w:line="260" w:lineRule="exact"/>
              <w:ind w:left="1073" w:right="1078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出</w:t>
            </w: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生日期</w:t>
            </w:r>
            <w:proofErr w:type="spellEnd"/>
          </w:p>
        </w:tc>
        <w:tc>
          <w:tcPr>
            <w:tcW w:w="34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>
            <w:pPr>
              <w:spacing w:line="220" w:lineRule="exact"/>
              <w:ind w:left="1115" w:right="1118"/>
              <w:jc w:val="center"/>
            </w:pPr>
            <w:r>
              <w:rPr>
                <w:rFonts w:eastAsia="Times New Roman"/>
                <w:spacing w:val="2"/>
              </w:rPr>
              <w:t>P</w:t>
            </w:r>
            <w:r>
              <w:rPr>
                <w:rFonts w:eastAsia="Times New Roman"/>
              </w:rPr>
              <w:t>lace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1"/>
              </w:rPr>
              <w:t>o</w:t>
            </w:r>
            <w:r>
              <w:rPr>
                <w:rFonts w:eastAsia="Times New Roman"/>
              </w:rPr>
              <w:t>f</w:t>
            </w:r>
            <w:r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1"/>
                <w:w w:val="99"/>
              </w:rPr>
              <w:t>b</w:t>
            </w:r>
            <w:r>
              <w:rPr>
                <w:rFonts w:eastAsia="Times New Roman"/>
                <w:w w:val="99"/>
              </w:rPr>
              <w:t>irth</w:t>
            </w:r>
          </w:p>
          <w:p w:rsidR="0081737F" w:rsidRDefault="0081737F" w:rsidP="0081737F">
            <w:pPr>
              <w:spacing w:line="260" w:lineRule="exact"/>
              <w:ind w:left="1265" w:right="1268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出</w:t>
            </w:r>
            <w:r>
              <w:rPr>
                <w:rFonts w:ascii="Microsoft JhengHei Light" w:eastAsia="Microsoft JhengHei Light" w:hAnsi="Microsoft JhengHei Light" w:cs="Microsoft JhengHei Light"/>
                <w:w w:val="99"/>
              </w:rPr>
              <w:t>生地点</w:t>
            </w:r>
            <w:proofErr w:type="spellEnd"/>
          </w:p>
        </w:tc>
        <w:tc>
          <w:tcPr>
            <w:tcW w:w="2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>
            <w:pPr>
              <w:spacing w:line="220" w:lineRule="exact"/>
              <w:ind w:left="896" w:right="900"/>
              <w:jc w:val="center"/>
            </w:pPr>
            <w:r>
              <w:rPr>
                <w:rFonts w:eastAsia="Times New Roman"/>
              </w:rPr>
              <w:t>Gi</w:t>
            </w:r>
            <w:r>
              <w:rPr>
                <w:rFonts w:eastAsia="Times New Roman"/>
                <w:spacing w:val="-1"/>
              </w:rPr>
              <w:t>v</w:t>
            </w:r>
            <w:r>
              <w:rPr>
                <w:rFonts w:eastAsia="Times New Roman"/>
                <w:spacing w:val="3"/>
              </w:rPr>
              <w:t>e</w:t>
            </w:r>
            <w:r>
              <w:rPr>
                <w:rFonts w:eastAsia="Times New Roman"/>
              </w:rPr>
              <w:t>n</w:t>
            </w:r>
            <w:r>
              <w:rPr>
                <w:rFonts w:eastAsia="Times New Roman"/>
                <w:spacing w:val="-6"/>
              </w:rPr>
              <w:t xml:space="preserve"> </w:t>
            </w:r>
            <w:r>
              <w:rPr>
                <w:rFonts w:eastAsia="Times New Roman"/>
                <w:spacing w:val="-1"/>
                <w:w w:val="99"/>
              </w:rPr>
              <w:t>n</w:t>
            </w:r>
            <w:r>
              <w:rPr>
                <w:rFonts w:eastAsia="Times New Roman"/>
                <w:spacing w:val="3"/>
                <w:w w:val="99"/>
              </w:rPr>
              <w:t>a</w:t>
            </w:r>
            <w:r>
              <w:rPr>
                <w:rFonts w:eastAsia="Times New Roman"/>
                <w:spacing w:val="-1"/>
                <w:w w:val="99"/>
              </w:rPr>
              <w:t>m</w:t>
            </w:r>
            <w:r>
              <w:rPr>
                <w:rFonts w:eastAsia="Times New Roman"/>
                <w:w w:val="99"/>
              </w:rPr>
              <w:t>e</w:t>
            </w:r>
          </w:p>
          <w:p w:rsidR="0081737F" w:rsidRDefault="0081737F" w:rsidP="0081737F">
            <w:pPr>
              <w:spacing w:line="260" w:lineRule="exact"/>
              <w:ind w:left="1193" w:right="1190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姓名</w:t>
            </w:r>
            <w:proofErr w:type="spellEnd"/>
          </w:p>
        </w:tc>
        <w:tc>
          <w:tcPr>
            <w:tcW w:w="3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/>
        </w:tc>
      </w:tr>
      <w:tr w:rsidR="0081737F" w:rsidTr="0081737F">
        <w:trPr>
          <w:trHeight w:hRule="exact" w:val="470"/>
        </w:trPr>
        <w:tc>
          <w:tcPr>
            <w:tcW w:w="3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/>
        </w:tc>
        <w:tc>
          <w:tcPr>
            <w:tcW w:w="34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/>
        </w:tc>
        <w:tc>
          <w:tcPr>
            <w:tcW w:w="2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/>
        </w:tc>
        <w:tc>
          <w:tcPr>
            <w:tcW w:w="3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737F" w:rsidRDefault="0081737F" w:rsidP="0081737F">
            <w:pPr>
              <w:spacing w:line="220" w:lineRule="exact"/>
              <w:ind w:left="102"/>
            </w:pPr>
            <w:r>
              <w:rPr>
                <w:rFonts w:eastAsia="Times New Roman"/>
                <w:spacing w:val="1"/>
              </w:rPr>
              <w:t>.</w:t>
            </w:r>
            <w:r>
              <w:rPr>
                <w:rFonts w:eastAsia="Times New Roman"/>
              </w:rPr>
              <w:t>1</w:t>
            </w:r>
          </w:p>
        </w:tc>
      </w:tr>
    </w:tbl>
    <w:p w:rsidR="00DF7DB3" w:rsidRDefault="00D5410A" w:rsidP="00DF7DB3">
      <w:pPr>
        <w:rPr>
          <w:lang w:eastAsia="zh-CN"/>
        </w:rPr>
      </w:pPr>
      <w:r>
        <w:rPr>
          <w:rFonts w:hint="eastAsia"/>
          <w:lang w:eastAsia="zh-CN"/>
        </w:rPr>
        <w:t xml:space="preserve">   </w:t>
      </w:r>
    </w:p>
    <w:p w:rsidR="00DF7DB3" w:rsidRDefault="00DF7DB3" w:rsidP="00DF7DB3">
      <w:pPr>
        <w:rPr>
          <w:lang w:eastAsia="zh-CN"/>
        </w:rPr>
      </w:pPr>
    </w:p>
    <w:tbl>
      <w:tblPr>
        <w:tblStyle w:val="TableGrid"/>
        <w:tblpPr w:leftFromText="180" w:rightFromText="180" w:vertAnchor="text" w:horzAnchor="margin" w:tblpXSpec="center" w:tblpY="-39"/>
        <w:tblW w:w="0" w:type="auto"/>
        <w:tblLook w:val="04A0" w:firstRow="1" w:lastRow="0" w:firstColumn="1" w:lastColumn="0" w:noHBand="0" w:noVBand="1"/>
      </w:tblPr>
      <w:tblGrid>
        <w:gridCol w:w="4111"/>
      </w:tblGrid>
      <w:tr w:rsidR="00DF7DB3" w:rsidTr="00DF7DB3">
        <w:tc>
          <w:tcPr>
            <w:tcW w:w="4111" w:type="dxa"/>
          </w:tcPr>
          <w:p w:rsidR="00DF7DB3" w:rsidRPr="0081737F" w:rsidRDefault="00DF7DB3" w:rsidP="00DF7DB3">
            <w:pPr>
              <w:rPr>
                <w:rFonts w:eastAsiaTheme="minorEastAsia"/>
                <w:lang w:eastAsia="zh-CN"/>
              </w:rPr>
            </w:pPr>
            <w:r>
              <w:rPr>
                <w:rFonts w:eastAsia="Times New Roman"/>
                <w:b/>
              </w:rPr>
              <w:t>Chil</w:t>
            </w:r>
            <w:r>
              <w:rPr>
                <w:rFonts w:eastAsia="Times New Roman"/>
                <w:b/>
                <w:spacing w:val="-1"/>
              </w:rPr>
              <w:t>d</w:t>
            </w:r>
            <w:r>
              <w:rPr>
                <w:rFonts w:eastAsia="Times New Roman"/>
                <w:b/>
              </w:rPr>
              <w:t>r</w:t>
            </w:r>
            <w:r>
              <w:rPr>
                <w:rFonts w:eastAsia="Times New Roman"/>
                <w:b/>
                <w:spacing w:val="3"/>
              </w:rPr>
              <w:t>e</w:t>
            </w:r>
            <w:r>
              <w:rPr>
                <w:rFonts w:eastAsia="Times New Roman"/>
                <w:b/>
              </w:rPr>
              <w:t>n</w:t>
            </w:r>
            <w:r>
              <w:rPr>
                <w:rFonts w:eastAsia="Times New Roman"/>
                <w:b/>
                <w:spacing w:val="-8"/>
              </w:rPr>
              <w:t xml:space="preserve"> </w:t>
            </w:r>
            <w:r>
              <w:rPr>
                <w:rFonts w:eastAsia="Times New Roman"/>
                <w:b/>
              </w:rPr>
              <w:t>un</w:t>
            </w:r>
            <w:r>
              <w:rPr>
                <w:rFonts w:eastAsia="Times New Roman"/>
                <w:b/>
                <w:spacing w:val="-1"/>
              </w:rPr>
              <w:t>d</w:t>
            </w:r>
            <w:r>
              <w:rPr>
                <w:rFonts w:eastAsia="Times New Roman"/>
                <w:b/>
              </w:rPr>
              <w:t>er</w:t>
            </w:r>
            <w:r>
              <w:rPr>
                <w:rFonts w:eastAsia="Times New Roman"/>
                <w:b/>
                <w:spacing w:val="-4"/>
              </w:rPr>
              <w:t xml:space="preserve"> </w:t>
            </w:r>
            <w:r>
              <w:rPr>
                <w:rFonts w:eastAsia="Times New Roman"/>
                <w:b/>
                <w:spacing w:val="1"/>
              </w:rPr>
              <w:t>th</w:t>
            </w:r>
            <w:r>
              <w:rPr>
                <w:rFonts w:eastAsia="Times New Roman"/>
                <w:b/>
              </w:rPr>
              <w:t>e</w:t>
            </w:r>
            <w:r>
              <w:rPr>
                <w:rFonts w:eastAsia="Times New Roman"/>
                <w:b/>
                <w:spacing w:val="-2"/>
              </w:rPr>
              <w:t xml:space="preserve"> </w:t>
            </w:r>
            <w:r>
              <w:rPr>
                <w:rFonts w:eastAsia="Times New Roman"/>
                <w:b/>
                <w:spacing w:val="1"/>
              </w:rPr>
              <w:t>ag</w:t>
            </w:r>
            <w:r>
              <w:rPr>
                <w:rFonts w:eastAsia="Times New Roman"/>
                <w:b/>
              </w:rPr>
              <w:t>e</w:t>
            </w:r>
            <w:r>
              <w:rPr>
                <w:rFonts w:eastAsia="Times New Roman"/>
                <w:b/>
                <w:spacing w:val="-2"/>
              </w:rPr>
              <w:t xml:space="preserve"> </w:t>
            </w:r>
            <w:r>
              <w:rPr>
                <w:rFonts w:eastAsia="Times New Roman"/>
                <w:b/>
                <w:spacing w:val="1"/>
              </w:rPr>
              <w:t>o</w:t>
            </w:r>
            <w:r>
              <w:rPr>
                <w:rFonts w:eastAsia="Times New Roman"/>
                <w:b/>
              </w:rPr>
              <w:t>f</w:t>
            </w:r>
            <w:r>
              <w:rPr>
                <w:rFonts w:eastAsia="Times New Roman"/>
                <w:b/>
                <w:spacing w:val="-1"/>
              </w:rPr>
              <w:t xml:space="preserve"> </w:t>
            </w:r>
            <w:r>
              <w:rPr>
                <w:rFonts w:eastAsia="Times New Roman"/>
                <w:b/>
                <w:spacing w:val="1"/>
              </w:rPr>
              <w:t>1</w:t>
            </w:r>
            <w:r>
              <w:rPr>
                <w:rFonts w:eastAsia="Times New Roman"/>
                <w:b/>
              </w:rPr>
              <w:t>8</w:t>
            </w:r>
            <w:r>
              <w:rPr>
                <w:rFonts w:eastAsiaTheme="minorEastAsia" w:hint="eastAsia"/>
                <w:b/>
                <w:lang w:eastAsia="zh-CN"/>
              </w:rPr>
              <w:t xml:space="preserve">    </w:t>
            </w:r>
            <w:r w:rsidRPr="00672FC2">
              <w:rPr>
                <w:rFonts w:ascii="Microsoft JhengHei Light" w:eastAsia="Microsoft JhengHei Light" w:hAnsi="Microsoft JhengHei Light" w:cs="Microsoft JhengHei Light"/>
                <w:spacing w:val="2"/>
                <w:w w:val="99"/>
                <w:position w:val="-1"/>
              </w:rPr>
              <w:t>18</w:t>
            </w:r>
            <w:r w:rsidRPr="00672FC2">
              <w:rPr>
                <w:rFonts w:ascii="SimSun" w:hAnsi="SimSun" w:cs="SimSun" w:hint="eastAsia"/>
                <w:spacing w:val="2"/>
                <w:w w:val="99"/>
                <w:position w:val="-1"/>
              </w:rPr>
              <w:t>岁以下儿童</w:t>
            </w:r>
          </w:p>
        </w:tc>
      </w:tr>
    </w:tbl>
    <w:p w:rsidR="0040468C" w:rsidRDefault="0040468C" w:rsidP="00672FC2">
      <w:pPr>
        <w:rPr>
          <w:lang w:eastAsia="zh-CN"/>
        </w:rPr>
      </w:pPr>
    </w:p>
    <w:p w:rsidR="0040468C" w:rsidRDefault="0040468C" w:rsidP="00672FC2">
      <w:pPr>
        <w:rPr>
          <w:lang w:eastAsia="zh-CN"/>
        </w:rPr>
      </w:pPr>
    </w:p>
    <w:p w:rsidR="00DF7DB3" w:rsidRDefault="00DF7DB3" w:rsidP="00672FC2">
      <w:pPr>
        <w:rPr>
          <w:lang w:eastAsia="zh-CN"/>
        </w:rPr>
      </w:pPr>
    </w:p>
    <w:p w:rsidR="00D5410A" w:rsidRDefault="00D5410A" w:rsidP="00672FC2">
      <w:pPr>
        <w:rPr>
          <w:lang w:eastAsia="zh-CN"/>
        </w:rPr>
      </w:pPr>
    </w:p>
    <w:p w:rsidR="0070105D" w:rsidRDefault="0070105D" w:rsidP="00672FC2">
      <w:pPr>
        <w:rPr>
          <w:lang w:eastAsia="zh-CN"/>
        </w:rPr>
      </w:pPr>
    </w:p>
    <w:p w:rsidR="00DF7DB3" w:rsidRDefault="00DF7DB3" w:rsidP="00672FC2">
      <w:pPr>
        <w:rPr>
          <w:lang w:eastAsia="zh-CN"/>
        </w:rPr>
      </w:pPr>
    </w:p>
    <w:tbl>
      <w:tblPr>
        <w:tblStyle w:val="TableGrid"/>
        <w:tblpPr w:leftFromText="180" w:rightFromText="180" w:vertAnchor="text" w:horzAnchor="margin" w:tblpXSpec="center" w:tblpY="-18"/>
        <w:tblW w:w="0" w:type="auto"/>
        <w:tblLook w:val="04A0" w:firstRow="1" w:lastRow="0" w:firstColumn="1" w:lastColumn="0" w:noHBand="0" w:noVBand="1"/>
      </w:tblPr>
      <w:tblGrid>
        <w:gridCol w:w="4394"/>
      </w:tblGrid>
      <w:tr w:rsidR="00DF7DB3" w:rsidTr="00DF7DB3">
        <w:tc>
          <w:tcPr>
            <w:tcW w:w="4394" w:type="dxa"/>
          </w:tcPr>
          <w:p w:rsidR="00DF7DB3" w:rsidRPr="00672FC2" w:rsidRDefault="00DF7DB3" w:rsidP="00DF7DB3">
            <w:pPr>
              <w:rPr>
                <w:rFonts w:eastAsiaTheme="minorEastAsia"/>
                <w:lang w:eastAsia="zh-CN"/>
              </w:rPr>
            </w:pPr>
            <w:r>
              <w:rPr>
                <w:rFonts w:eastAsia="Times New Roman"/>
                <w:b/>
              </w:rPr>
              <w:t>Rel</w:t>
            </w:r>
            <w:r>
              <w:rPr>
                <w:rFonts w:eastAsia="Times New Roman"/>
                <w:b/>
                <w:spacing w:val="1"/>
              </w:rPr>
              <w:t>at</w:t>
            </w:r>
            <w:r>
              <w:rPr>
                <w:rFonts w:eastAsia="Times New Roman"/>
                <w:b/>
              </w:rPr>
              <w:t>i</w:t>
            </w:r>
            <w:r>
              <w:rPr>
                <w:rFonts w:eastAsia="Times New Roman"/>
                <w:b/>
                <w:spacing w:val="1"/>
              </w:rPr>
              <w:t>o</w:t>
            </w:r>
            <w:r>
              <w:rPr>
                <w:rFonts w:eastAsia="Times New Roman"/>
                <w:b/>
              </w:rPr>
              <w:t>n/re</w:t>
            </w:r>
            <w:r>
              <w:rPr>
                <w:rFonts w:eastAsia="Times New Roman"/>
                <w:b/>
                <w:spacing w:val="1"/>
              </w:rPr>
              <w:t>f</w:t>
            </w:r>
            <w:r>
              <w:rPr>
                <w:rFonts w:eastAsia="Times New Roman"/>
                <w:b/>
              </w:rPr>
              <w:t>e</w:t>
            </w:r>
            <w:r>
              <w:rPr>
                <w:rFonts w:eastAsia="Times New Roman"/>
                <w:b/>
                <w:spacing w:val="1"/>
              </w:rPr>
              <w:t>r</w:t>
            </w:r>
            <w:r>
              <w:rPr>
                <w:rFonts w:eastAsia="Times New Roman"/>
                <w:b/>
              </w:rPr>
              <w:t>enc</w:t>
            </w:r>
            <w:r>
              <w:rPr>
                <w:rFonts w:eastAsia="Times New Roman"/>
                <w:b/>
                <w:spacing w:val="1"/>
              </w:rPr>
              <w:t>e</w:t>
            </w:r>
            <w:r>
              <w:rPr>
                <w:rFonts w:eastAsia="Times New Roman"/>
                <w:b/>
              </w:rPr>
              <w:t>s</w:t>
            </w:r>
            <w:r>
              <w:rPr>
                <w:rFonts w:eastAsia="Times New Roman"/>
                <w:b/>
                <w:spacing w:val="-17"/>
              </w:rPr>
              <w:t xml:space="preserve"> </w:t>
            </w:r>
            <w:r>
              <w:rPr>
                <w:rFonts w:eastAsia="Times New Roman"/>
                <w:b/>
              </w:rPr>
              <w:t>in</w:t>
            </w:r>
            <w:r>
              <w:rPr>
                <w:rFonts w:eastAsia="Times New Roman"/>
                <w:b/>
                <w:spacing w:val="-2"/>
              </w:rPr>
              <w:t xml:space="preserve"> </w:t>
            </w:r>
            <w:r>
              <w:rPr>
                <w:rFonts w:eastAsia="Times New Roman"/>
                <w:b/>
                <w:spacing w:val="2"/>
              </w:rPr>
              <w:t>I</w:t>
            </w:r>
            <w:r>
              <w:rPr>
                <w:rFonts w:eastAsia="Times New Roman"/>
                <w:b/>
                <w:spacing w:val="-1"/>
              </w:rPr>
              <w:t>s</w:t>
            </w:r>
            <w:r>
              <w:rPr>
                <w:rFonts w:eastAsia="Times New Roman"/>
                <w:b/>
              </w:rPr>
              <w:t>r</w:t>
            </w:r>
            <w:r>
              <w:rPr>
                <w:rFonts w:eastAsia="Times New Roman"/>
                <w:b/>
                <w:spacing w:val="1"/>
              </w:rPr>
              <w:t>a</w:t>
            </w:r>
            <w:r>
              <w:rPr>
                <w:rFonts w:eastAsia="Times New Roman"/>
                <w:b/>
              </w:rPr>
              <w:t>el</w:t>
            </w:r>
            <w:r>
              <w:rPr>
                <w:rFonts w:eastAsiaTheme="minorEastAsia" w:hint="eastAsia"/>
                <w:b/>
                <w:lang w:eastAsia="zh-CN"/>
              </w:rPr>
              <w:t xml:space="preserve"> </w:t>
            </w:r>
            <w:proofErr w:type="spellStart"/>
            <w:r w:rsidRPr="00672FC2">
              <w:rPr>
                <w:rFonts w:ascii="SimSun" w:hAnsi="SimSun" w:cs="SimSun" w:hint="eastAsia"/>
                <w:spacing w:val="2"/>
                <w:w w:val="99"/>
                <w:position w:val="-1"/>
              </w:rPr>
              <w:t>以色列联系人</w:t>
            </w:r>
            <w:proofErr w:type="spellEnd"/>
            <w:r w:rsidRPr="00672FC2">
              <w:rPr>
                <w:rFonts w:ascii="Microsoft JhengHei Light" w:eastAsia="Microsoft JhengHei Light" w:hAnsi="Microsoft JhengHei Light" w:cs="Microsoft JhengHei Light"/>
                <w:spacing w:val="2"/>
                <w:w w:val="99"/>
                <w:position w:val="-1"/>
              </w:rPr>
              <w:t>/</w:t>
            </w:r>
            <w:proofErr w:type="spellStart"/>
            <w:r w:rsidRPr="00672FC2">
              <w:rPr>
                <w:rFonts w:ascii="SimSun" w:hAnsi="SimSun" w:cs="SimSun" w:hint="eastAsia"/>
                <w:spacing w:val="2"/>
                <w:w w:val="99"/>
                <w:position w:val="-1"/>
              </w:rPr>
              <w:t>亲属</w:t>
            </w:r>
            <w:proofErr w:type="spellEnd"/>
          </w:p>
        </w:tc>
      </w:tr>
    </w:tbl>
    <w:p w:rsidR="00DF7DB3" w:rsidRDefault="00DF7DB3" w:rsidP="00672FC2">
      <w:pPr>
        <w:rPr>
          <w:lang w:eastAsia="zh-CN"/>
        </w:rPr>
      </w:pPr>
    </w:p>
    <w:p w:rsidR="00F71144" w:rsidRDefault="00F71144" w:rsidP="00672FC2">
      <w:pPr>
        <w:rPr>
          <w:lang w:eastAsia="zh-CN"/>
        </w:rPr>
      </w:pPr>
    </w:p>
    <w:tbl>
      <w:tblPr>
        <w:tblpPr w:leftFromText="180" w:rightFromText="180" w:vertAnchor="text" w:horzAnchor="margin" w:tblpXSpec="right" w:tblpY="5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7"/>
        <w:gridCol w:w="1978"/>
        <w:gridCol w:w="2509"/>
        <w:gridCol w:w="382"/>
      </w:tblGrid>
      <w:tr w:rsidR="006F536E" w:rsidTr="006F536E">
        <w:trPr>
          <w:trHeight w:hRule="exact" w:val="269"/>
        </w:trPr>
        <w:tc>
          <w:tcPr>
            <w:tcW w:w="4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36E" w:rsidRDefault="006F536E" w:rsidP="006F536E">
            <w:pPr>
              <w:spacing w:line="240" w:lineRule="exact"/>
              <w:ind w:left="1823" w:right="1823"/>
              <w:jc w:val="center"/>
              <w:rPr>
                <w:rFonts w:ascii="Microsoft JhengHei Light" w:eastAsia="Microsoft JhengHei Light" w:hAnsi="Microsoft JhengHei Light" w:cs="Microsoft JhengHei Light"/>
              </w:rPr>
            </w:pPr>
            <w:r>
              <w:rPr>
                <w:rFonts w:eastAsia="Times New Roman"/>
                <w:spacing w:val="-2"/>
              </w:rPr>
              <w:t>A</w:t>
            </w:r>
            <w:r>
              <w:rPr>
                <w:rFonts w:eastAsia="Times New Roman"/>
                <w:spacing w:val="1"/>
              </w:rPr>
              <w:t>ddr</w:t>
            </w:r>
            <w:r>
              <w:rPr>
                <w:rFonts w:eastAsia="Times New Roman"/>
              </w:rPr>
              <w:t>ess</w:t>
            </w:r>
            <w:r>
              <w:rPr>
                <w:rFonts w:eastAsia="Times New Roman"/>
                <w:spacing w:val="-16"/>
              </w:rPr>
              <w:t xml:space="preserve"> </w:t>
            </w: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  <w:w w:val="99"/>
              </w:rPr>
              <w:t>地址</w:t>
            </w:r>
            <w:proofErr w:type="spellEnd"/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36E" w:rsidRDefault="006F536E" w:rsidP="006F536E">
            <w:pPr>
              <w:spacing w:line="240" w:lineRule="exact"/>
              <w:ind w:left="256"/>
              <w:rPr>
                <w:rFonts w:ascii="Microsoft JhengHei Light" w:eastAsia="Microsoft JhengHei Light" w:hAnsi="Microsoft JhengHei Light" w:cs="Microsoft JhengHei Light"/>
              </w:rPr>
            </w:pPr>
            <w:r>
              <w:rPr>
                <w:rFonts w:eastAsia="Times New Roman"/>
                <w:spacing w:val="-1"/>
              </w:rPr>
              <w:t>R</w:t>
            </w:r>
            <w:r>
              <w:rPr>
                <w:rFonts w:eastAsia="Times New Roman"/>
              </w:rPr>
              <w:t>elati</w:t>
            </w:r>
            <w:r>
              <w:rPr>
                <w:rFonts w:eastAsia="Times New Roman"/>
                <w:spacing w:val="1"/>
              </w:rPr>
              <w:t>on</w:t>
            </w:r>
            <w:r>
              <w:rPr>
                <w:rFonts w:eastAsia="Times New Roman"/>
                <w:spacing w:val="-1"/>
              </w:rPr>
              <w:t>s</w:t>
            </w:r>
            <w:r>
              <w:rPr>
                <w:rFonts w:eastAsia="Times New Roman"/>
                <w:spacing w:val="1"/>
              </w:rPr>
              <w:t>h</w:t>
            </w:r>
            <w:r>
              <w:rPr>
                <w:rFonts w:eastAsia="Times New Roman"/>
              </w:rPr>
              <w:t>ip</w:t>
            </w:r>
            <w:r>
              <w:rPr>
                <w:rFonts w:eastAsia="Times New Roman"/>
                <w:spacing w:val="-18"/>
              </w:rPr>
              <w:t xml:space="preserve"> </w:t>
            </w: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</w:rPr>
              <w:t>关系</w:t>
            </w:r>
            <w:proofErr w:type="spellEnd"/>
          </w:p>
        </w:tc>
        <w:tc>
          <w:tcPr>
            <w:tcW w:w="25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36E" w:rsidRDefault="006F536E" w:rsidP="006F536E">
            <w:pPr>
              <w:spacing w:line="240" w:lineRule="exact"/>
              <w:ind w:left="784"/>
              <w:rPr>
                <w:rFonts w:ascii="Microsoft JhengHei Light" w:eastAsia="Microsoft JhengHei Light" w:hAnsi="Microsoft JhengHei Light" w:cs="Microsoft JhengHei Light"/>
              </w:rPr>
            </w:pPr>
            <w:r>
              <w:rPr>
                <w:rFonts w:eastAsia="Times New Roman"/>
              </w:rPr>
              <w:t>N</w:t>
            </w:r>
            <w:r>
              <w:rPr>
                <w:rFonts w:eastAsia="Times New Roman"/>
                <w:spacing w:val="3"/>
              </w:rPr>
              <w:t>a</w:t>
            </w:r>
            <w:r>
              <w:rPr>
                <w:rFonts w:eastAsia="Times New Roman"/>
                <w:spacing w:val="-4"/>
              </w:rPr>
              <w:t>m</w:t>
            </w:r>
            <w:r>
              <w:rPr>
                <w:rFonts w:eastAsia="Times New Roman"/>
              </w:rPr>
              <w:t>e</w:t>
            </w:r>
            <w:r>
              <w:rPr>
                <w:rFonts w:eastAsia="Times New Roman"/>
                <w:spacing w:val="-3"/>
              </w:rPr>
              <w:t xml:space="preserve"> </w:t>
            </w:r>
            <w:proofErr w:type="spellStart"/>
            <w:r>
              <w:rPr>
                <w:rFonts w:ascii="Microsoft JhengHei Light" w:eastAsia="Microsoft JhengHei Light" w:hAnsi="Microsoft JhengHei Light" w:cs="Microsoft JhengHei Light"/>
                <w:spacing w:val="2"/>
              </w:rPr>
              <w:t>姓名</w:t>
            </w:r>
            <w:proofErr w:type="spellEnd"/>
          </w:p>
        </w:tc>
        <w:tc>
          <w:tcPr>
            <w:tcW w:w="3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36E" w:rsidRDefault="006F536E" w:rsidP="006F536E"/>
        </w:tc>
      </w:tr>
      <w:tr w:rsidR="006F536E" w:rsidTr="006F536E">
        <w:trPr>
          <w:trHeight w:hRule="exact" w:val="470"/>
        </w:trPr>
        <w:tc>
          <w:tcPr>
            <w:tcW w:w="4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36E" w:rsidRDefault="006F536E" w:rsidP="006F536E"/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36E" w:rsidRDefault="006F536E" w:rsidP="006F536E"/>
        </w:tc>
        <w:tc>
          <w:tcPr>
            <w:tcW w:w="25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36E" w:rsidRDefault="006F536E" w:rsidP="006F536E"/>
        </w:tc>
        <w:tc>
          <w:tcPr>
            <w:tcW w:w="3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536E" w:rsidRDefault="006F536E" w:rsidP="006F536E">
            <w:pPr>
              <w:spacing w:line="220" w:lineRule="exact"/>
              <w:ind w:left="102"/>
            </w:pPr>
            <w:r>
              <w:rPr>
                <w:rFonts w:eastAsia="Times New Roman"/>
                <w:spacing w:val="1"/>
              </w:rPr>
              <w:t>.</w:t>
            </w:r>
            <w:r>
              <w:rPr>
                <w:rFonts w:eastAsia="Times New Roman"/>
              </w:rPr>
              <w:t>1</w:t>
            </w:r>
          </w:p>
        </w:tc>
      </w:tr>
    </w:tbl>
    <w:p w:rsidR="00F71144" w:rsidRDefault="00F71144" w:rsidP="00672FC2">
      <w:pPr>
        <w:rPr>
          <w:lang w:eastAsia="zh-CN"/>
        </w:rPr>
      </w:pPr>
    </w:p>
    <w:p w:rsidR="00F71144" w:rsidRDefault="00F71144" w:rsidP="00672FC2">
      <w:pPr>
        <w:rPr>
          <w:lang w:eastAsia="zh-CN"/>
        </w:rPr>
      </w:pPr>
    </w:p>
    <w:p w:rsidR="0070105D" w:rsidRDefault="0070105D" w:rsidP="00672FC2">
      <w:pPr>
        <w:rPr>
          <w:lang w:eastAsia="zh-CN"/>
        </w:rPr>
      </w:pPr>
    </w:p>
    <w:p w:rsidR="00F71144" w:rsidRDefault="00F71144" w:rsidP="00672FC2">
      <w:pPr>
        <w:rPr>
          <w:rFonts w:hint="eastAsia"/>
          <w:lang w:eastAsia="zh-CN"/>
        </w:rPr>
      </w:pPr>
    </w:p>
    <w:p w:rsidR="00DD79FE" w:rsidRDefault="00DD79FE" w:rsidP="00672FC2">
      <w:pPr>
        <w:rPr>
          <w:lang w:eastAsia="zh-CN"/>
        </w:rPr>
      </w:pPr>
    </w:p>
    <w:p w:rsidR="006958EE" w:rsidRDefault="006958EE">
      <w:pPr>
        <w:spacing w:before="9" w:line="180" w:lineRule="exact"/>
        <w:rPr>
          <w:rFonts w:hint="eastAsia"/>
          <w:sz w:val="19"/>
          <w:szCs w:val="19"/>
          <w:lang w:eastAsia="zh-CN"/>
        </w:rPr>
      </w:pPr>
    </w:p>
    <w:p w:rsidR="00DD79FE" w:rsidRDefault="00DD79FE">
      <w:pPr>
        <w:spacing w:before="9" w:line="180" w:lineRule="exact"/>
        <w:rPr>
          <w:rFonts w:hint="eastAsia"/>
          <w:sz w:val="19"/>
          <w:szCs w:val="19"/>
          <w:lang w:eastAsia="zh-CN"/>
        </w:rPr>
      </w:pPr>
    </w:p>
    <w:p w:rsidR="00DD79FE" w:rsidRDefault="00DD79FE">
      <w:pPr>
        <w:spacing w:before="9" w:line="180" w:lineRule="exact"/>
        <w:rPr>
          <w:rFonts w:hint="eastAsia"/>
          <w:sz w:val="19"/>
          <w:szCs w:val="19"/>
          <w:lang w:eastAsia="zh-CN"/>
        </w:rPr>
      </w:pPr>
    </w:p>
    <w:p w:rsidR="00DD79FE" w:rsidRDefault="00DD79FE">
      <w:pPr>
        <w:spacing w:before="9" w:line="180" w:lineRule="exact"/>
        <w:rPr>
          <w:rFonts w:hint="eastAsia"/>
          <w:sz w:val="19"/>
          <w:szCs w:val="19"/>
          <w:lang w:eastAsia="zh-CN"/>
        </w:rPr>
      </w:pPr>
    </w:p>
    <w:p w:rsidR="00DD79FE" w:rsidRDefault="00DD79FE">
      <w:pPr>
        <w:spacing w:before="9" w:line="180" w:lineRule="exact"/>
        <w:rPr>
          <w:rFonts w:hint="eastAsia"/>
          <w:sz w:val="19"/>
          <w:szCs w:val="19"/>
          <w:lang w:eastAsia="zh-CN"/>
        </w:rPr>
      </w:pPr>
    </w:p>
    <w:p w:rsidR="00DD79FE" w:rsidRDefault="00DD79FE">
      <w:pPr>
        <w:spacing w:before="9" w:line="180" w:lineRule="exact"/>
        <w:rPr>
          <w:rFonts w:hint="eastAsia"/>
          <w:sz w:val="19"/>
          <w:szCs w:val="19"/>
          <w:lang w:eastAsia="zh-CN"/>
        </w:rPr>
      </w:pPr>
    </w:p>
    <w:p w:rsidR="00DD79FE" w:rsidRDefault="00DD79FE">
      <w:pPr>
        <w:spacing w:before="9" w:line="180" w:lineRule="exact"/>
        <w:rPr>
          <w:sz w:val="19"/>
          <w:szCs w:val="19"/>
          <w:lang w:eastAsia="zh-CN"/>
        </w:rPr>
        <w:sectPr w:rsidR="00DD79FE">
          <w:type w:val="continuous"/>
          <w:pgSz w:w="12240" w:h="15840"/>
          <w:pgMar w:top="260" w:right="820" w:bottom="280" w:left="1520" w:header="720" w:footer="720" w:gutter="0"/>
          <w:cols w:space="720"/>
        </w:sectPr>
      </w:pPr>
    </w:p>
    <w:tbl>
      <w:tblPr>
        <w:tblpPr w:leftFromText="180" w:rightFromText="180" w:vertAnchor="text" w:horzAnchor="margin" w:tblpXSpec="center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6"/>
      </w:tblGrid>
      <w:tr w:rsidR="007F30AA" w:rsidTr="007F30AA">
        <w:trPr>
          <w:trHeight w:val="390"/>
        </w:trPr>
        <w:tc>
          <w:tcPr>
            <w:tcW w:w="1776" w:type="dxa"/>
          </w:tcPr>
          <w:p w:rsidR="007F30AA" w:rsidRPr="0040468C" w:rsidRDefault="007F30AA" w:rsidP="007F30AA">
            <w:pPr>
              <w:rPr>
                <w:rFonts w:eastAsiaTheme="minorEastAsia"/>
                <w:sz w:val="32"/>
                <w:szCs w:val="32"/>
                <w:lang w:eastAsia="zh-CN" w:bidi="he-IL"/>
              </w:rPr>
            </w:pPr>
            <w:r>
              <w:rPr>
                <w:rFonts w:eastAsia="Times New Roman"/>
                <w:b/>
                <w:position w:val="-1"/>
              </w:rPr>
              <w:t>De</w:t>
            </w:r>
            <w:r>
              <w:rPr>
                <w:rFonts w:eastAsia="Times New Roman"/>
                <w:b/>
                <w:spacing w:val="1"/>
                <w:position w:val="-1"/>
              </w:rPr>
              <w:t>c</w:t>
            </w:r>
            <w:r>
              <w:rPr>
                <w:rFonts w:eastAsia="Times New Roman"/>
                <w:b/>
                <w:position w:val="-1"/>
              </w:rPr>
              <w:t>l</w:t>
            </w:r>
            <w:r>
              <w:rPr>
                <w:rFonts w:eastAsia="Times New Roman"/>
                <w:b/>
                <w:spacing w:val="1"/>
                <w:position w:val="-1"/>
              </w:rPr>
              <w:t>a</w:t>
            </w:r>
            <w:r>
              <w:rPr>
                <w:rFonts w:eastAsia="Times New Roman"/>
                <w:b/>
                <w:position w:val="-1"/>
              </w:rPr>
              <w:t>r</w:t>
            </w:r>
            <w:r>
              <w:rPr>
                <w:rFonts w:eastAsia="Times New Roman"/>
                <w:b/>
                <w:spacing w:val="1"/>
                <w:position w:val="-1"/>
              </w:rPr>
              <w:t>at</w:t>
            </w:r>
            <w:r>
              <w:rPr>
                <w:rFonts w:eastAsia="Times New Roman"/>
                <w:b/>
                <w:position w:val="-1"/>
              </w:rPr>
              <w:t>i</w:t>
            </w:r>
            <w:r>
              <w:rPr>
                <w:rFonts w:eastAsia="Times New Roman"/>
                <w:b/>
                <w:spacing w:val="1"/>
                <w:position w:val="-1"/>
              </w:rPr>
              <w:t>o</w:t>
            </w:r>
            <w:r>
              <w:rPr>
                <w:rFonts w:eastAsia="Times New Roman"/>
                <w:b/>
                <w:position w:val="-1"/>
              </w:rPr>
              <w:t>n</w:t>
            </w:r>
            <w:r>
              <w:rPr>
                <w:rFonts w:eastAsiaTheme="minorEastAsia" w:hint="eastAsia"/>
                <w:b/>
                <w:position w:val="-1"/>
                <w:lang w:eastAsia="zh-CN"/>
              </w:rPr>
              <w:t xml:space="preserve">  </w:t>
            </w:r>
            <w:r w:rsidRPr="0040468C">
              <w:rPr>
                <w:rFonts w:ascii="Microsoft JhengHei Light" w:eastAsia="Microsoft JhengHei Light" w:hAnsi="Microsoft JhengHei Light" w:cs="Microsoft JhengHei Light" w:hint="eastAsia"/>
                <w:spacing w:val="2"/>
                <w:lang w:eastAsia="zh-CN"/>
              </w:rPr>
              <w:t>声明</w:t>
            </w:r>
          </w:p>
        </w:tc>
      </w:tr>
    </w:tbl>
    <w:p w:rsidR="006958EE" w:rsidRDefault="006958EE" w:rsidP="007F30AA">
      <w:pPr>
        <w:spacing w:line="220" w:lineRule="exact"/>
        <w:rPr>
          <w:rFonts w:eastAsiaTheme="minorEastAsia" w:hint="eastAsia"/>
          <w:spacing w:val="-2"/>
          <w:lang w:eastAsia="zh-CN"/>
        </w:rPr>
      </w:pPr>
    </w:p>
    <w:p w:rsidR="003A6E8D" w:rsidRDefault="003A6E8D" w:rsidP="00E44897">
      <w:pPr>
        <w:rPr>
          <w:sz w:val="32"/>
          <w:szCs w:val="32"/>
          <w:lang w:eastAsia="zh-CN" w:bidi="he-IL"/>
        </w:rPr>
      </w:pPr>
    </w:p>
    <w:p w:rsidR="0040468C" w:rsidRPr="00DD79FE" w:rsidRDefault="00DD79FE" w:rsidP="00DD79FE">
      <w:pPr>
        <w:rPr>
          <w:rFonts w:asciiTheme="minorEastAsia" w:eastAsiaTheme="minorEastAsia" w:hAnsiTheme="minorEastAsia" w:cs="Microsoft JhengHei Light" w:hint="eastAsia"/>
          <w:w w:val="99"/>
          <w:lang w:eastAsia="zh-CN"/>
        </w:rPr>
      </w:pPr>
      <w:r>
        <w:rPr>
          <w:rFonts w:asciiTheme="minorEastAsia" w:eastAsiaTheme="minorEastAsia" w:hAnsiTheme="minorEastAsia" w:cs="Microsoft JhengHei Light" w:hint="eastAsia"/>
          <w:w w:val="99"/>
          <w:lang w:eastAsia="zh-CN"/>
        </w:rPr>
        <w:t xml:space="preserve">              </w:t>
      </w:r>
      <w:r w:rsidR="00E44897">
        <w:rPr>
          <w:rFonts w:asciiTheme="minorEastAsia" w:eastAsiaTheme="minorEastAsia" w:hAnsiTheme="minorEastAsia" w:cs="Microsoft JhengHei Light" w:hint="eastAsia"/>
          <w:w w:val="99"/>
          <w:lang w:eastAsia="zh-CN"/>
        </w:rPr>
        <w:t xml:space="preserve">  </w:t>
      </w:r>
      <w:r w:rsidR="00672FC2">
        <w:rPr>
          <w:rFonts w:asciiTheme="minorEastAsia" w:eastAsiaTheme="minorEastAsia" w:hAnsiTheme="minorEastAsia" w:cs="Microsoft JhengHei Light" w:hint="eastAsia"/>
          <w:w w:val="99"/>
          <w:lang w:eastAsia="zh-CN"/>
        </w:rPr>
        <w:t xml:space="preserve">                              </w:t>
      </w:r>
    </w:p>
    <w:p w:rsidR="006958EE" w:rsidRDefault="00E44897">
      <w:pPr>
        <w:spacing w:before="33"/>
        <w:ind w:left="208" w:right="184"/>
        <w:jc w:val="both"/>
      </w:pPr>
      <w:r>
        <w:rPr>
          <w:rFonts w:eastAsia="Times New Roman"/>
        </w:rPr>
        <w:t>I</w:t>
      </w:r>
      <w:r>
        <w:rPr>
          <w:rFonts w:eastAsia="Times New Roman"/>
          <w:spacing w:val="2"/>
        </w:rPr>
        <w:t xml:space="preserve"> </w:t>
      </w:r>
      <w:r>
        <w:rPr>
          <w:rFonts w:eastAsia="Times New Roman"/>
          <w:spacing w:val="1"/>
        </w:rPr>
        <w:t>d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>c</w:t>
      </w:r>
      <w:r>
        <w:rPr>
          <w:rFonts w:eastAsia="Times New Roman"/>
        </w:rPr>
        <w:t>la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e</w:t>
      </w:r>
      <w:r>
        <w:rPr>
          <w:rFonts w:eastAsia="Times New Roman"/>
          <w:spacing w:val="-3"/>
        </w:rPr>
        <w:t xml:space="preserve"> </w:t>
      </w:r>
      <w:r>
        <w:rPr>
          <w:rFonts w:eastAsia="Times New Roman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 xml:space="preserve">at </w:t>
      </w:r>
      <w:r>
        <w:rPr>
          <w:rFonts w:eastAsia="Times New Roman"/>
          <w:spacing w:val="2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 xml:space="preserve"> p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ti</w:t>
      </w:r>
      <w:r>
        <w:rPr>
          <w:rFonts w:eastAsia="Times New Roman"/>
          <w:spacing w:val="2"/>
        </w:rPr>
        <w:t>c</w:t>
      </w:r>
      <w:r>
        <w:rPr>
          <w:rFonts w:eastAsia="Times New Roman"/>
          <w:spacing w:val="-1"/>
        </w:rPr>
        <w:t>u</w:t>
      </w:r>
      <w:r>
        <w:rPr>
          <w:rFonts w:eastAsia="Times New Roman"/>
        </w:rPr>
        <w:t>la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s</w:t>
      </w:r>
      <w:r>
        <w:rPr>
          <w:rFonts w:eastAsia="Times New Roman"/>
          <w:spacing w:val="-6"/>
        </w:rPr>
        <w:t xml:space="preserve"> </w:t>
      </w:r>
      <w:r>
        <w:rPr>
          <w:rFonts w:eastAsia="Times New Roman"/>
          <w:spacing w:val="3"/>
        </w:rPr>
        <w:t>c</w:t>
      </w:r>
      <w:r>
        <w:rPr>
          <w:rFonts w:eastAsia="Times New Roman"/>
          <w:spacing w:val="1"/>
        </w:rPr>
        <w:t>o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tai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ed</w:t>
      </w:r>
      <w:r>
        <w:rPr>
          <w:rFonts w:eastAsia="Times New Roman"/>
          <w:spacing w:val="-4"/>
        </w:rPr>
        <w:t xml:space="preserve"> </w:t>
      </w:r>
      <w:r>
        <w:rPr>
          <w:rFonts w:eastAsia="Times New Roman"/>
          <w:spacing w:val="2"/>
        </w:rPr>
        <w:t>i</w:t>
      </w:r>
      <w:r>
        <w:rPr>
          <w:rFonts w:eastAsia="Times New Roman"/>
        </w:rPr>
        <w:t>n</w:t>
      </w:r>
      <w:r>
        <w:rPr>
          <w:rFonts w:eastAsia="Times New Roman"/>
          <w:spacing w:val="2"/>
        </w:rPr>
        <w:t xml:space="preserve"> </w:t>
      </w:r>
      <w:r>
        <w:rPr>
          <w:rFonts w:eastAsia="Times New Roman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  <w:spacing w:val="2"/>
        </w:rPr>
        <w:t>i</w:t>
      </w:r>
      <w:r>
        <w:rPr>
          <w:rFonts w:eastAsia="Times New Roman"/>
        </w:rPr>
        <w:t>s</w:t>
      </w:r>
      <w:r>
        <w:rPr>
          <w:rFonts w:eastAsia="Times New Roman"/>
          <w:spacing w:val="-1"/>
        </w:rPr>
        <w:t xml:space="preserve"> 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pp</w:t>
      </w:r>
      <w:r>
        <w:rPr>
          <w:rFonts w:eastAsia="Times New Roman"/>
        </w:rPr>
        <w:t>licati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n</w:t>
      </w:r>
      <w:r>
        <w:rPr>
          <w:rFonts w:eastAsia="Times New Roman"/>
          <w:spacing w:val="-5"/>
        </w:rPr>
        <w:t xml:space="preserve"> 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 xml:space="preserve"> </w:t>
      </w:r>
      <w:r>
        <w:rPr>
          <w:rFonts w:eastAsia="Times New Roman"/>
        </w:rPr>
        <w:t>c</w:t>
      </w:r>
      <w:r>
        <w:rPr>
          <w:rFonts w:eastAsia="Times New Roman"/>
          <w:spacing w:val="1"/>
        </w:rPr>
        <w:t>orr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>c</w:t>
      </w:r>
      <w:r>
        <w:rPr>
          <w:rFonts w:eastAsia="Times New Roman"/>
        </w:rPr>
        <w:t>t</w:t>
      </w:r>
      <w:r>
        <w:rPr>
          <w:rFonts w:eastAsia="Times New Roman"/>
          <w:spacing w:val="4"/>
        </w:rPr>
        <w:t xml:space="preserve"> </w:t>
      </w:r>
      <w:r>
        <w:rPr>
          <w:rFonts w:eastAsia="Times New Roman"/>
        </w:rPr>
        <w:t>a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d</w:t>
      </w:r>
      <w:r>
        <w:rPr>
          <w:rFonts w:eastAsia="Times New Roman"/>
          <w:spacing w:val="1"/>
        </w:rPr>
        <w:t xml:space="preserve"> </w:t>
      </w:r>
      <w:r>
        <w:rPr>
          <w:rFonts w:eastAsia="Times New Roman"/>
          <w:spacing w:val="-1"/>
        </w:rPr>
        <w:t>h</w:t>
      </w:r>
      <w:r>
        <w:rPr>
          <w:rFonts w:eastAsia="Times New Roman"/>
          <w:spacing w:val="3"/>
        </w:rPr>
        <w:t>a</w:t>
      </w:r>
      <w:r>
        <w:rPr>
          <w:rFonts w:eastAsia="Times New Roman"/>
          <w:spacing w:val="-1"/>
        </w:rPr>
        <w:t>v</w:t>
      </w:r>
      <w:r>
        <w:rPr>
          <w:rFonts w:eastAsia="Times New Roman"/>
        </w:rPr>
        <w:t>e</w:t>
      </w:r>
      <w:r>
        <w:rPr>
          <w:rFonts w:eastAsia="Times New Roman"/>
          <w:spacing w:val="-1"/>
        </w:rPr>
        <w:t xml:space="preserve"> </w:t>
      </w:r>
      <w:r>
        <w:rPr>
          <w:rFonts w:eastAsia="Times New Roman"/>
          <w:spacing w:val="1"/>
        </w:rPr>
        <w:t>b</w:t>
      </w:r>
      <w:r>
        <w:rPr>
          <w:rFonts w:eastAsia="Times New Roman"/>
        </w:rPr>
        <w:t>e</w:t>
      </w:r>
      <w:r>
        <w:rPr>
          <w:rFonts w:eastAsia="Times New Roman"/>
          <w:spacing w:val="3"/>
        </w:rPr>
        <w:t>e</w:t>
      </w:r>
      <w:r>
        <w:rPr>
          <w:rFonts w:eastAsia="Times New Roman"/>
        </w:rPr>
        <w:t xml:space="preserve">n </w:t>
      </w:r>
      <w:r>
        <w:rPr>
          <w:rFonts w:eastAsia="Times New Roman"/>
          <w:spacing w:val="-1"/>
        </w:rPr>
        <w:t>m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d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 xml:space="preserve"> </w:t>
      </w:r>
      <w:r>
        <w:rPr>
          <w:rFonts w:eastAsia="Times New Roman"/>
        </w:rPr>
        <w:t>in</w:t>
      </w:r>
      <w:r>
        <w:rPr>
          <w:rFonts w:eastAsia="Times New Roman"/>
          <w:spacing w:val="-1"/>
        </w:rPr>
        <w:t xml:space="preserve"> </w:t>
      </w:r>
      <w:r>
        <w:rPr>
          <w:rFonts w:eastAsia="Times New Roman"/>
          <w:spacing w:val="3"/>
        </w:rPr>
        <w:t>a</w:t>
      </w:r>
      <w:r>
        <w:rPr>
          <w:rFonts w:eastAsia="Times New Roman"/>
          <w:spacing w:val="-2"/>
        </w:rPr>
        <w:t>w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r</w:t>
      </w:r>
      <w:r>
        <w:rPr>
          <w:rFonts w:eastAsia="Times New Roman"/>
          <w:spacing w:val="3"/>
        </w:rPr>
        <w:t>e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e</w:t>
      </w:r>
      <w:r>
        <w:rPr>
          <w:rFonts w:eastAsia="Times New Roman"/>
          <w:spacing w:val="2"/>
        </w:rPr>
        <w:t>s</w:t>
      </w:r>
      <w:r>
        <w:rPr>
          <w:rFonts w:eastAsia="Times New Roman"/>
        </w:rPr>
        <w:t>s</w:t>
      </w:r>
      <w:r>
        <w:rPr>
          <w:rFonts w:eastAsia="Times New Roman"/>
          <w:spacing w:val="-6"/>
        </w:rPr>
        <w:t xml:space="preserve"> 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f</w:t>
      </w:r>
      <w:r>
        <w:rPr>
          <w:rFonts w:eastAsia="Times New Roman"/>
          <w:spacing w:val="1"/>
        </w:rPr>
        <w:t xml:space="preserve"> </w:t>
      </w:r>
      <w:r>
        <w:rPr>
          <w:rFonts w:eastAsia="Times New Roman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6"/>
        </w:rPr>
        <w:t xml:space="preserve"> </w:t>
      </w:r>
      <w:r>
        <w:rPr>
          <w:rFonts w:eastAsia="Times New Roman"/>
          <w:spacing w:val="-2"/>
        </w:rPr>
        <w:t>f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c</w:t>
      </w:r>
      <w:r>
        <w:rPr>
          <w:rFonts w:eastAsia="Times New Roman"/>
        </w:rPr>
        <w:t>t</w:t>
      </w:r>
      <w:r>
        <w:rPr>
          <w:rFonts w:eastAsia="Times New Roman"/>
          <w:spacing w:val="-1"/>
        </w:rPr>
        <w:t xml:space="preserve"> </w:t>
      </w:r>
      <w:r>
        <w:rPr>
          <w:rFonts w:eastAsia="Times New Roman"/>
          <w:spacing w:val="2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at t</w:t>
      </w:r>
      <w:r>
        <w:rPr>
          <w:rFonts w:eastAsia="Times New Roman"/>
          <w:spacing w:val="-1"/>
        </w:rPr>
        <w:t>h</w:t>
      </w:r>
      <w:r>
        <w:rPr>
          <w:rFonts w:eastAsia="Times New Roman"/>
          <w:spacing w:val="3"/>
        </w:rPr>
        <w:t>e</w:t>
      </w:r>
      <w:r>
        <w:rPr>
          <w:rFonts w:eastAsia="Times New Roman"/>
        </w:rPr>
        <w:t>y</w:t>
      </w:r>
      <w:r>
        <w:rPr>
          <w:rFonts w:eastAsia="Times New Roman"/>
          <w:spacing w:val="-6"/>
        </w:rPr>
        <w:t xml:space="preserve"> 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e</w:t>
      </w:r>
      <w:r>
        <w:rPr>
          <w:rFonts w:eastAsia="Times New Roman"/>
          <w:spacing w:val="-1"/>
        </w:rPr>
        <w:t xml:space="preserve"> </w:t>
      </w:r>
      <w:r>
        <w:rPr>
          <w:rFonts w:eastAsia="Times New Roman"/>
        </w:rPr>
        <w:t>to</w:t>
      </w:r>
      <w:r>
        <w:rPr>
          <w:rFonts w:eastAsia="Times New Roman"/>
          <w:spacing w:val="-1"/>
        </w:rPr>
        <w:t xml:space="preserve"> s</w:t>
      </w:r>
      <w:r>
        <w:rPr>
          <w:rFonts w:eastAsia="Times New Roman"/>
        </w:rPr>
        <w:t>e</w:t>
      </w:r>
      <w:r>
        <w:rPr>
          <w:rFonts w:eastAsia="Times New Roman"/>
          <w:spacing w:val="3"/>
        </w:rPr>
        <w:t>r</w:t>
      </w:r>
      <w:r>
        <w:rPr>
          <w:rFonts w:eastAsia="Times New Roman"/>
          <w:spacing w:val="-1"/>
        </w:rPr>
        <w:t>v</w:t>
      </w:r>
      <w:r>
        <w:rPr>
          <w:rFonts w:eastAsia="Times New Roman"/>
        </w:rPr>
        <w:t>e</w:t>
      </w:r>
      <w:r>
        <w:rPr>
          <w:rFonts w:eastAsia="Times New Roman"/>
          <w:spacing w:val="-3"/>
        </w:rPr>
        <w:t xml:space="preserve"> </w:t>
      </w:r>
      <w:r>
        <w:rPr>
          <w:rFonts w:eastAsia="Times New Roman"/>
        </w:rPr>
        <w:t>as</w:t>
      </w:r>
      <w:r>
        <w:rPr>
          <w:rFonts w:eastAsia="Times New Roman"/>
          <w:spacing w:val="-2"/>
        </w:rPr>
        <w:t xml:space="preserve"> </w:t>
      </w:r>
      <w:r>
        <w:rPr>
          <w:rFonts w:eastAsia="Times New Roman"/>
          <w:spacing w:val="1"/>
        </w:rPr>
        <w:t>b</w:t>
      </w:r>
      <w:r>
        <w:rPr>
          <w:rFonts w:eastAsia="Times New Roman"/>
        </w:rPr>
        <w:t>as</w:t>
      </w:r>
      <w:r>
        <w:rPr>
          <w:rFonts w:eastAsia="Times New Roman"/>
          <w:spacing w:val="2"/>
        </w:rPr>
        <w:t>i</w:t>
      </w:r>
      <w:r>
        <w:rPr>
          <w:rFonts w:eastAsia="Times New Roman"/>
        </w:rPr>
        <w:t>s</w:t>
      </w:r>
      <w:r>
        <w:rPr>
          <w:rFonts w:eastAsia="Times New Roman"/>
          <w:spacing w:val="-4"/>
        </w:rPr>
        <w:t xml:space="preserve"> </w:t>
      </w:r>
      <w:r>
        <w:rPr>
          <w:rFonts w:eastAsia="Times New Roman"/>
          <w:spacing w:val="-2"/>
        </w:rPr>
        <w:t>f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r</w:t>
      </w:r>
      <w:r>
        <w:rPr>
          <w:rFonts w:eastAsia="Times New Roman"/>
          <w:spacing w:val="-1"/>
        </w:rPr>
        <w:t xml:space="preserve"> </w:t>
      </w:r>
      <w:r>
        <w:rPr>
          <w:rFonts w:eastAsia="Times New Roman"/>
          <w:spacing w:val="2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-1"/>
        </w:rPr>
        <w:t xml:space="preserve"> </w:t>
      </w:r>
      <w:r>
        <w:rPr>
          <w:rFonts w:eastAsia="Times New Roman"/>
        </w:rPr>
        <w:t>c</w:t>
      </w:r>
      <w:r>
        <w:rPr>
          <w:rFonts w:eastAsia="Times New Roman"/>
          <w:spacing w:val="1"/>
        </w:rPr>
        <w:t>o</w:t>
      </w:r>
      <w:r>
        <w:rPr>
          <w:rFonts w:eastAsia="Times New Roman"/>
          <w:spacing w:val="-1"/>
        </w:rPr>
        <w:t>ns</w:t>
      </w:r>
      <w:r>
        <w:rPr>
          <w:rFonts w:eastAsia="Times New Roman"/>
        </w:rPr>
        <w:t>i</w:t>
      </w:r>
      <w:r>
        <w:rPr>
          <w:rFonts w:eastAsia="Times New Roman"/>
          <w:spacing w:val="1"/>
        </w:rPr>
        <w:t>d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ati</w:t>
      </w:r>
      <w:r>
        <w:rPr>
          <w:rFonts w:eastAsia="Times New Roman"/>
          <w:spacing w:val="3"/>
        </w:rPr>
        <w:t>o</w:t>
      </w:r>
      <w:r>
        <w:rPr>
          <w:rFonts w:eastAsia="Times New Roman"/>
        </w:rPr>
        <w:t>n</w:t>
      </w:r>
      <w:r>
        <w:rPr>
          <w:rFonts w:eastAsia="Times New Roman"/>
          <w:spacing w:val="-12"/>
        </w:rPr>
        <w:t xml:space="preserve"> 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f</w:t>
      </w:r>
      <w:r>
        <w:rPr>
          <w:rFonts w:eastAsia="Times New Roman"/>
          <w:spacing w:val="-1"/>
        </w:rPr>
        <w:t xml:space="preserve"> m</w:t>
      </w:r>
      <w:r>
        <w:rPr>
          <w:rFonts w:eastAsia="Times New Roman"/>
        </w:rPr>
        <w:t>y</w:t>
      </w:r>
      <w:r>
        <w:rPr>
          <w:rFonts w:eastAsia="Times New Roman"/>
          <w:spacing w:val="-4"/>
        </w:rPr>
        <w:t xml:space="preserve"> 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pp</w:t>
      </w:r>
      <w:r>
        <w:rPr>
          <w:rFonts w:eastAsia="Times New Roman"/>
        </w:rPr>
        <w:t>li</w:t>
      </w:r>
      <w:r>
        <w:rPr>
          <w:rFonts w:eastAsia="Times New Roman"/>
          <w:spacing w:val="2"/>
        </w:rPr>
        <w:t>c</w:t>
      </w:r>
      <w:r>
        <w:rPr>
          <w:rFonts w:eastAsia="Times New Roman"/>
        </w:rPr>
        <w:t>ati</w:t>
      </w:r>
      <w:r>
        <w:rPr>
          <w:rFonts w:eastAsia="Times New Roman"/>
          <w:spacing w:val="1"/>
        </w:rPr>
        <w:t>o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.</w:t>
      </w:r>
      <w:r>
        <w:rPr>
          <w:rFonts w:eastAsia="Times New Roman"/>
          <w:spacing w:val="-8"/>
        </w:rPr>
        <w:t xml:space="preserve"> </w:t>
      </w:r>
      <w:r>
        <w:rPr>
          <w:rFonts w:eastAsia="Times New Roman"/>
        </w:rPr>
        <w:t>I also</w:t>
      </w:r>
      <w:r>
        <w:rPr>
          <w:rFonts w:eastAsia="Times New Roman"/>
          <w:spacing w:val="-2"/>
        </w:rPr>
        <w:t xml:space="preserve"> </w:t>
      </w:r>
      <w:r>
        <w:rPr>
          <w:rFonts w:eastAsia="Times New Roman"/>
          <w:spacing w:val="1"/>
        </w:rPr>
        <w:t>d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>c</w:t>
      </w:r>
      <w:r>
        <w:rPr>
          <w:rFonts w:eastAsia="Times New Roman"/>
        </w:rPr>
        <w:t>la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e</w:t>
      </w:r>
      <w:r>
        <w:rPr>
          <w:rFonts w:eastAsia="Times New Roman"/>
          <w:spacing w:val="-5"/>
        </w:rPr>
        <w:t xml:space="preserve"> </w:t>
      </w:r>
      <w:r>
        <w:rPr>
          <w:rFonts w:eastAsia="Times New Roman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at</w:t>
      </w:r>
      <w:r>
        <w:rPr>
          <w:rFonts w:eastAsia="Times New Roman"/>
          <w:spacing w:val="-3"/>
        </w:rPr>
        <w:t xml:space="preserve"> </w:t>
      </w:r>
      <w:r>
        <w:rPr>
          <w:rFonts w:eastAsia="Times New Roman"/>
        </w:rPr>
        <w:t xml:space="preserve">I 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v</w:t>
      </w:r>
      <w:r>
        <w:rPr>
          <w:rFonts w:eastAsia="Times New Roman"/>
        </w:rPr>
        <w:t>e</w:t>
      </w:r>
      <w:r>
        <w:rPr>
          <w:rFonts w:eastAsia="Times New Roman"/>
          <w:spacing w:val="-3"/>
        </w:rPr>
        <w:t xml:space="preserve"> </w:t>
      </w:r>
      <w:r>
        <w:rPr>
          <w:rFonts w:eastAsia="Times New Roman"/>
          <w:spacing w:val="-1"/>
        </w:rPr>
        <w:t>n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t</w:t>
      </w:r>
      <w:r>
        <w:rPr>
          <w:rFonts w:eastAsia="Times New Roman"/>
          <w:spacing w:val="-3"/>
        </w:rPr>
        <w:t xml:space="preserve"> </w:t>
      </w:r>
      <w:r>
        <w:rPr>
          <w:rFonts w:eastAsia="Times New Roman"/>
          <w:spacing w:val="1"/>
        </w:rPr>
        <w:t>c</w:t>
      </w:r>
      <w:r>
        <w:rPr>
          <w:rFonts w:eastAsia="Times New Roman"/>
          <w:spacing w:val="3"/>
        </w:rPr>
        <w:t>o</w:t>
      </w:r>
      <w:r>
        <w:rPr>
          <w:rFonts w:eastAsia="Times New Roman"/>
          <w:spacing w:val="-1"/>
        </w:rPr>
        <w:t>mm</w:t>
      </w:r>
      <w:r>
        <w:rPr>
          <w:rFonts w:eastAsia="Times New Roman"/>
        </w:rPr>
        <w:t>itted</w:t>
      </w:r>
      <w:r>
        <w:rPr>
          <w:rFonts w:eastAsia="Times New Roman"/>
          <w:spacing w:val="-8"/>
        </w:rPr>
        <w:t xml:space="preserve"> 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n</w:t>
      </w:r>
      <w:r>
        <w:rPr>
          <w:rFonts w:eastAsia="Times New Roman"/>
        </w:rPr>
        <w:t>y</w:t>
      </w:r>
      <w:r>
        <w:rPr>
          <w:rFonts w:eastAsia="Times New Roman"/>
          <w:spacing w:val="-4"/>
        </w:rPr>
        <w:t xml:space="preserve"> </w:t>
      </w:r>
      <w:r>
        <w:rPr>
          <w:rFonts w:eastAsia="Times New Roman"/>
        </w:rPr>
        <w:t>c</w:t>
      </w:r>
      <w:r>
        <w:rPr>
          <w:rFonts w:eastAsia="Times New Roman"/>
          <w:spacing w:val="1"/>
        </w:rPr>
        <w:t>r</w:t>
      </w:r>
      <w:r>
        <w:rPr>
          <w:rFonts w:eastAsia="Times New Roman"/>
          <w:spacing w:val="2"/>
        </w:rPr>
        <w:t>i</w:t>
      </w:r>
      <w:r>
        <w:rPr>
          <w:rFonts w:eastAsia="Times New Roman"/>
          <w:spacing w:val="-1"/>
        </w:rPr>
        <w:t>m</w:t>
      </w:r>
      <w:r>
        <w:rPr>
          <w:rFonts w:eastAsia="Times New Roman"/>
        </w:rPr>
        <w:t>i</w:t>
      </w:r>
      <w:r>
        <w:rPr>
          <w:rFonts w:eastAsia="Times New Roman"/>
          <w:spacing w:val="-1"/>
        </w:rPr>
        <w:t>n</w:t>
      </w:r>
      <w:r>
        <w:rPr>
          <w:rFonts w:eastAsia="Times New Roman"/>
          <w:spacing w:val="3"/>
        </w:rPr>
        <w:t>a</w:t>
      </w:r>
      <w:r>
        <w:rPr>
          <w:rFonts w:eastAsia="Times New Roman"/>
        </w:rPr>
        <w:t xml:space="preserve">l </w:t>
      </w:r>
      <w:r>
        <w:rPr>
          <w:rFonts w:eastAsia="Times New Roman"/>
          <w:spacing w:val="1"/>
        </w:rPr>
        <w:t>o</w:t>
      </w:r>
      <w:r>
        <w:rPr>
          <w:rFonts w:eastAsia="Times New Roman"/>
          <w:spacing w:val="-2"/>
        </w:rPr>
        <w:t>ff</w:t>
      </w:r>
      <w:r>
        <w:rPr>
          <w:rFonts w:eastAsia="Times New Roman"/>
          <w:spacing w:val="3"/>
        </w:rPr>
        <w:t>e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ce</w:t>
      </w:r>
      <w:r>
        <w:rPr>
          <w:rFonts w:eastAsia="Times New Roman"/>
          <w:spacing w:val="2"/>
        </w:rPr>
        <w:t xml:space="preserve"> 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r</w:t>
      </w:r>
      <w:r>
        <w:rPr>
          <w:rFonts w:eastAsia="Times New Roman"/>
          <w:spacing w:val="7"/>
        </w:rPr>
        <w:t xml:space="preserve"> 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n</w:t>
      </w:r>
      <w:r>
        <w:rPr>
          <w:rFonts w:eastAsia="Times New Roman"/>
        </w:rPr>
        <w:t>y</w:t>
      </w:r>
      <w:r>
        <w:rPr>
          <w:rFonts w:eastAsia="Times New Roman"/>
          <w:spacing w:val="3"/>
        </w:rPr>
        <w:t xml:space="preserve"> 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c</w:t>
      </w:r>
      <w:r>
        <w:rPr>
          <w:rFonts w:eastAsia="Times New Roman"/>
        </w:rPr>
        <w:t>t</w:t>
      </w:r>
      <w:r>
        <w:rPr>
          <w:rFonts w:eastAsia="Times New Roman"/>
          <w:spacing w:val="5"/>
        </w:rPr>
        <w:t xml:space="preserve"> </w:t>
      </w:r>
      <w:r>
        <w:rPr>
          <w:rFonts w:eastAsia="Times New Roman"/>
          <w:spacing w:val="1"/>
        </w:rPr>
        <w:t>d</w:t>
      </w:r>
      <w:r>
        <w:rPr>
          <w:rFonts w:eastAsia="Times New Roman"/>
        </w:rPr>
        <w:t>ire</w:t>
      </w:r>
      <w:r>
        <w:rPr>
          <w:rFonts w:eastAsia="Times New Roman"/>
          <w:spacing w:val="1"/>
        </w:rPr>
        <w:t>c</w:t>
      </w:r>
      <w:r>
        <w:rPr>
          <w:rFonts w:eastAsia="Times New Roman"/>
        </w:rPr>
        <w:t>ted</w:t>
      </w:r>
      <w:r>
        <w:rPr>
          <w:rFonts w:eastAsia="Times New Roman"/>
          <w:spacing w:val="3"/>
        </w:rPr>
        <w:t xml:space="preserve"> 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g</w:t>
      </w:r>
      <w:r>
        <w:rPr>
          <w:rFonts w:eastAsia="Times New Roman"/>
        </w:rPr>
        <w:t>ai</w:t>
      </w:r>
      <w:r>
        <w:rPr>
          <w:rFonts w:eastAsia="Times New Roman"/>
          <w:spacing w:val="-1"/>
        </w:rPr>
        <w:t>ns</w:t>
      </w:r>
      <w:r>
        <w:rPr>
          <w:rFonts w:eastAsia="Times New Roman"/>
        </w:rPr>
        <w:t>t</w:t>
      </w:r>
      <w:r>
        <w:rPr>
          <w:rFonts w:eastAsia="Times New Roman"/>
          <w:spacing w:val="5"/>
        </w:rPr>
        <w:t xml:space="preserve"> </w:t>
      </w:r>
      <w:r>
        <w:rPr>
          <w:rFonts w:eastAsia="Times New Roman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6"/>
        </w:rPr>
        <w:t xml:space="preserve"> </w:t>
      </w:r>
      <w:r>
        <w:rPr>
          <w:rFonts w:eastAsia="Times New Roman"/>
          <w:spacing w:val="2"/>
        </w:rPr>
        <w:t>J</w:t>
      </w:r>
      <w:r>
        <w:rPr>
          <w:rFonts w:eastAsia="Times New Roman"/>
          <w:spacing w:val="3"/>
        </w:rPr>
        <w:t>e</w:t>
      </w:r>
      <w:r>
        <w:rPr>
          <w:rFonts w:eastAsia="Times New Roman"/>
          <w:spacing w:val="-2"/>
        </w:rPr>
        <w:t>w</w:t>
      </w:r>
      <w:r>
        <w:rPr>
          <w:rFonts w:eastAsia="Times New Roman"/>
        </w:rPr>
        <w:t>i</w:t>
      </w:r>
      <w:r>
        <w:rPr>
          <w:rFonts w:eastAsia="Times New Roman"/>
          <w:spacing w:val="1"/>
        </w:rPr>
        <w:t>s</w:t>
      </w:r>
      <w:r>
        <w:rPr>
          <w:rFonts w:eastAsia="Times New Roman"/>
        </w:rPr>
        <w:t>h</w:t>
      </w:r>
      <w:r>
        <w:rPr>
          <w:rFonts w:eastAsia="Times New Roman"/>
          <w:spacing w:val="1"/>
        </w:rPr>
        <w:t xml:space="preserve"> p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>op</w:t>
      </w:r>
      <w:r>
        <w:rPr>
          <w:rFonts w:eastAsia="Times New Roman"/>
        </w:rPr>
        <w:t>le</w:t>
      </w:r>
      <w:r>
        <w:rPr>
          <w:rFonts w:eastAsia="Times New Roman"/>
          <w:spacing w:val="3"/>
        </w:rPr>
        <w:t xml:space="preserve"> 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r</w:t>
      </w:r>
      <w:r>
        <w:rPr>
          <w:rFonts w:eastAsia="Times New Roman"/>
          <w:spacing w:val="7"/>
        </w:rPr>
        <w:t xml:space="preserve"> </w:t>
      </w:r>
      <w:r>
        <w:rPr>
          <w:rFonts w:eastAsia="Times New Roman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8"/>
        </w:rPr>
        <w:t xml:space="preserve"> </w:t>
      </w:r>
      <w:r>
        <w:rPr>
          <w:rFonts w:eastAsia="Times New Roman"/>
          <w:spacing w:val="-1"/>
        </w:rPr>
        <w:t>s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>c</w:t>
      </w:r>
      <w:r>
        <w:rPr>
          <w:rFonts w:eastAsia="Times New Roman"/>
          <w:spacing w:val="-1"/>
        </w:rPr>
        <w:t>u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i</w:t>
      </w:r>
      <w:r>
        <w:rPr>
          <w:rFonts w:eastAsia="Times New Roman"/>
          <w:spacing w:val="2"/>
        </w:rPr>
        <w:t>t</w:t>
      </w:r>
      <w:r>
        <w:rPr>
          <w:rFonts w:eastAsia="Times New Roman"/>
        </w:rPr>
        <w:t xml:space="preserve">y 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f</w:t>
      </w:r>
      <w:r>
        <w:rPr>
          <w:rFonts w:eastAsia="Times New Roman"/>
          <w:spacing w:val="5"/>
        </w:rPr>
        <w:t xml:space="preserve"> </w:t>
      </w:r>
      <w:r>
        <w:rPr>
          <w:rFonts w:eastAsia="Times New Roman"/>
          <w:spacing w:val="2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8"/>
        </w:rPr>
        <w:t xml:space="preserve"> </w:t>
      </w:r>
      <w:r>
        <w:rPr>
          <w:rFonts w:eastAsia="Times New Roman"/>
          <w:spacing w:val="-1"/>
        </w:rPr>
        <w:t>s</w:t>
      </w:r>
      <w:r>
        <w:rPr>
          <w:rFonts w:eastAsia="Times New Roman"/>
        </w:rPr>
        <w:t>tate</w:t>
      </w:r>
      <w:r>
        <w:rPr>
          <w:rFonts w:eastAsia="Times New Roman"/>
          <w:spacing w:val="5"/>
        </w:rPr>
        <w:t xml:space="preserve"> </w:t>
      </w:r>
      <w:r>
        <w:rPr>
          <w:rFonts w:eastAsia="Times New Roman"/>
          <w:spacing w:val="11"/>
        </w:rPr>
        <w:t>o</w:t>
      </w:r>
      <w:r>
        <w:rPr>
          <w:rFonts w:eastAsia="Times New Roman"/>
        </w:rPr>
        <w:t>f</w:t>
      </w:r>
      <w:r>
        <w:rPr>
          <w:rFonts w:eastAsia="Times New Roman"/>
          <w:spacing w:val="5"/>
        </w:rPr>
        <w:t xml:space="preserve"> </w:t>
      </w:r>
      <w:r>
        <w:rPr>
          <w:rFonts w:eastAsia="Times New Roman"/>
          <w:spacing w:val="1"/>
        </w:rPr>
        <w:t>I</w:t>
      </w:r>
      <w:r>
        <w:rPr>
          <w:rFonts w:eastAsia="Times New Roman"/>
          <w:spacing w:val="-1"/>
        </w:rPr>
        <w:t>s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e</w:t>
      </w:r>
      <w:r>
        <w:rPr>
          <w:rFonts w:eastAsia="Times New Roman"/>
        </w:rPr>
        <w:t>l</w:t>
      </w:r>
      <w:r>
        <w:rPr>
          <w:rFonts w:eastAsia="Times New Roman"/>
          <w:spacing w:val="6"/>
        </w:rPr>
        <w:t xml:space="preserve"> </w:t>
      </w:r>
      <w:r>
        <w:rPr>
          <w:rFonts w:eastAsia="Times New Roman"/>
        </w:rPr>
        <w:t>a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d</w:t>
      </w:r>
      <w:r>
        <w:rPr>
          <w:rFonts w:eastAsia="Times New Roman"/>
          <w:spacing w:val="6"/>
        </w:rPr>
        <w:t xml:space="preserve"> </w:t>
      </w:r>
      <w:r>
        <w:rPr>
          <w:rFonts w:eastAsia="Times New Roman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at</w:t>
      </w:r>
      <w:r>
        <w:rPr>
          <w:rFonts w:eastAsia="Times New Roman"/>
          <w:spacing w:val="5"/>
        </w:rPr>
        <w:t xml:space="preserve"> </w:t>
      </w:r>
      <w:r>
        <w:rPr>
          <w:rFonts w:eastAsia="Times New Roman"/>
        </w:rPr>
        <w:t>I</w:t>
      </w:r>
      <w:r>
        <w:rPr>
          <w:rFonts w:eastAsia="Times New Roman"/>
          <w:spacing w:val="8"/>
        </w:rPr>
        <w:t xml:space="preserve"> </w:t>
      </w:r>
      <w:r>
        <w:rPr>
          <w:rFonts w:eastAsia="Times New Roman"/>
          <w:spacing w:val="3"/>
        </w:rPr>
        <w:t>a</w:t>
      </w:r>
      <w:r>
        <w:rPr>
          <w:rFonts w:eastAsia="Times New Roman"/>
        </w:rPr>
        <w:t>m</w:t>
      </w:r>
      <w:r>
        <w:rPr>
          <w:rFonts w:eastAsia="Times New Roman"/>
          <w:spacing w:val="7"/>
        </w:rPr>
        <w:t xml:space="preserve"> </w:t>
      </w:r>
      <w:r>
        <w:rPr>
          <w:rFonts w:eastAsia="Times New Roman"/>
          <w:spacing w:val="-1"/>
        </w:rPr>
        <w:t>n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t</w:t>
      </w:r>
      <w:r>
        <w:rPr>
          <w:rFonts w:eastAsia="Times New Roman"/>
          <w:spacing w:val="5"/>
        </w:rPr>
        <w:t xml:space="preserve"> 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f</w:t>
      </w:r>
      <w:r>
        <w:rPr>
          <w:rFonts w:eastAsia="Times New Roman"/>
          <w:spacing w:val="-2"/>
        </w:rPr>
        <w:t>f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>c</w:t>
      </w:r>
      <w:r>
        <w:rPr>
          <w:rFonts w:eastAsia="Times New Roman"/>
        </w:rPr>
        <w:t xml:space="preserve">ted </w:t>
      </w:r>
      <w:r>
        <w:rPr>
          <w:rFonts w:eastAsia="Times New Roman"/>
          <w:spacing w:val="-2"/>
        </w:rPr>
        <w:t>w</w:t>
      </w:r>
      <w:r>
        <w:rPr>
          <w:rFonts w:eastAsia="Times New Roman"/>
        </w:rPr>
        <w:t>i</w:t>
      </w:r>
      <w:r>
        <w:rPr>
          <w:rFonts w:eastAsia="Times New Roman"/>
          <w:spacing w:val="2"/>
        </w:rPr>
        <w:t>t</w:t>
      </w:r>
      <w:r>
        <w:rPr>
          <w:rFonts w:eastAsia="Times New Roman"/>
        </w:rPr>
        <w:t>h</w:t>
      </w:r>
      <w:r>
        <w:rPr>
          <w:rFonts w:eastAsia="Times New Roman"/>
          <w:spacing w:val="2"/>
        </w:rPr>
        <w:t xml:space="preserve"> </w:t>
      </w:r>
      <w:r>
        <w:rPr>
          <w:rFonts w:eastAsia="Times New Roman"/>
          <w:spacing w:val="3"/>
        </w:rPr>
        <w:t>a</w:t>
      </w:r>
      <w:r>
        <w:rPr>
          <w:rFonts w:eastAsia="Times New Roman"/>
          <w:spacing w:val="1"/>
        </w:rPr>
        <w:t>n</w:t>
      </w:r>
      <w:r>
        <w:rPr>
          <w:rFonts w:eastAsia="Times New Roman"/>
        </w:rPr>
        <w:t>y i</w:t>
      </w:r>
      <w:r>
        <w:rPr>
          <w:rFonts w:eastAsia="Times New Roman"/>
          <w:spacing w:val="2"/>
        </w:rPr>
        <w:t>l</w:t>
      </w:r>
      <w:r>
        <w:rPr>
          <w:rFonts w:eastAsia="Times New Roman"/>
        </w:rPr>
        <w:t>l</w:t>
      </w:r>
      <w:r>
        <w:rPr>
          <w:rFonts w:eastAsia="Times New Roman"/>
          <w:spacing w:val="-1"/>
        </w:rPr>
        <w:t>n</w:t>
      </w:r>
      <w:r>
        <w:rPr>
          <w:rFonts w:eastAsia="Times New Roman"/>
          <w:spacing w:val="3"/>
        </w:rPr>
        <w:t>e</w:t>
      </w:r>
      <w:r>
        <w:rPr>
          <w:rFonts w:eastAsia="Times New Roman"/>
          <w:spacing w:val="-1"/>
        </w:rPr>
        <w:t>s</w:t>
      </w:r>
      <w:r>
        <w:rPr>
          <w:rFonts w:eastAsia="Times New Roman"/>
        </w:rPr>
        <w:t>s</w:t>
      </w:r>
      <w:r>
        <w:rPr>
          <w:rFonts w:eastAsia="Times New Roman"/>
          <w:spacing w:val="3"/>
        </w:rPr>
        <w:t xml:space="preserve"> </w:t>
      </w:r>
      <w:r>
        <w:rPr>
          <w:rFonts w:eastAsia="Times New Roman"/>
          <w:spacing w:val="-2"/>
        </w:rPr>
        <w:t>w</w:t>
      </w:r>
      <w:r>
        <w:rPr>
          <w:rFonts w:eastAsia="Times New Roman"/>
          <w:spacing w:val="1"/>
        </w:rPr>
        <w:t>h</w:t>
      </w:r>
      <w:r>
        <w:rPr>
          <w:rFonts w:eastAsia="Times New Roman"/>
        </w:rPr>
        <w:t>i</w:t>
      </w:r>
      <w:r>
        <w:rPr>
          <w:rFonts w:eastAsia="Times New Roman"/>
          <w:spacing w:val="2"/>
        </w:rPr>
        <w:t>c</w:t>
      </w:r>
      <w:r>
        <w:rPr>
          <w:rFonts w:eastAsia="Times New Roman"/>
        </w:rPr>
        <w:t>h</w:t>
      </w:r>
      <w:r>
        <w:rPr>
          <w:rFonts w:eastAsia="Times New Roman"/>
          <w:spacing w:val="3"/>
        </w:rPr>
        <w:t xml:space="preserve"> </w:t>
      </w:r>
      <w:r>
        <w:rPr>
          <w:rFonts w:eastAsia="Times New Roman"/>
          <w:spacing w:val="-4"/>
        </w:rPr>
        <w:t>m</w:t>
      </w:r>
      <w:r>
        <w:rPr>
          <w:rFonts w:eastAsia="Times New Roman"/>
          <w:spacing w:val="2"/>
        </w:rPr>
        <w:t>i</w:t>
      </w:r>
      <w:r>
        <w:rPr>
          <w:rFonts w:eastAsia="Times New Roman"/>
          <w:spacing w:val="1"/>
        </w:rPr>
        <w:t>g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t</w:t>
      </w:r>
      <w:r>
        <w:rPr>
          <w:rFonts w:eastAsia="Times New Roman"/>
          <w:spacing w:val="5"/>
        </w:rPr>
        <w:t xml:space="preserve"> </w:t>
      </w:r>
      <w:r>
        <w:rPr>
          <w:rFonts w:eastAsia="Times New Roman"/>
        </w:rPr>
        <w:t>e</w:t>
      </w:r>
      <w:r>
        <w:rPr>
          <w:rFonts w:eastAsia="Times New Roman"/>
          <w:spacing w:val="-1"/>
        </w:rPr>
        <w:t>n</w:t>
      </w:r>
      <w:r>
        <w:rPr>
          <w:rFonts w:eastAsia="Times New Roman"/>
          <w:spacing w:val="1"/>
        </w:rPr>
        <w:t>d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n</w:t>
      </w:r>
      <w:r>
        <w:rPr>
          <w:rFonts w:eastAsia="Times New Roman"/>
          <w:spacing w:val="-1"/>
        </w:rPr>
        <w:t>g</w:t>
      </w:r>
      <w:r>
        <w:rPr>
          <w:rFonts w:eastAsia="Times New Roman"/>
        </w:rPr>
        <w:t xml:space="preserve">er </w:t>
      </w:r>
      <w:r>
        <w:rPr>
          <w:rFonts w:eastAsia="Times New Roman"/>
          <w:spacing w:val="1"/>
        </w:rPr>
        <w:t>p</w:t>
      </w:r>
      <w:r>
        <w:rPr>
          <w:rFonts w:eastAsia="Times New Roman"/>
          <w:spacing w:val="-1"/>
        </w:rPr>
        <w:t>u</w:t>
      </w:r>
      <w:r>
        <w:rPr>
          <w:rFonts w:eastAsia="Times New Roman"/>
          <w:spacing w:val="1"/>
        </w:rPr>
        <w:t>b</w:t>
      </w:r>
      <w:r>
        <w:rPr>
          <w:rFonts w:eastAsia="Times New Roman"/>
        </w:rPr>
        <w:t>lic</w:t>
      </w:r>
      <w:r>
        <w:rPr>
          <w:rFonts w:eastAsia="Times New Roman"/>
          <w:spacing w:val="1"/>
        </w:rPr>
        <w:t xml:space="preserve"> 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>a</w:t>
      </w:r>
      <w:r>
        <w:rPr>
          <w:rFonts w:eastAsia="Times New Roman"/>
        </w:rPr>
        <w:t>l</w:t>
      </w:r>
      <w:r>
        <w:rPr>
          <w:rFonts w:eastAsia="Times New Roman"/>
          <w:spacing w:val="2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.</w:t>
      </w:r>
      <w:r>
        <w:rPr>
          <w:rFonts w:eastAsia="Times New Roman"/>
          <w:spacing w:val="2"/>
        </w:rPr>
        <w:t xml:space="preserve"> </w:t>
      </w:r>
      <w:r>
        <w:rPr>
          <w:rFonts w:eastAsia="Times New Roman"/>
          <w:spacing w:val="3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e</w:t>
      </w:r>
      <w:r>
        <w:rPr>
          <w:rFonts w:eastAsia="Times New Roman"/>
          <w:spacing w:val="3"/>
        </w:rPr>
        <w:t xml:space="preserve"> </w:t>
      </w:r>
      <w:r>
        <w:rPr>
          <w:rFonts w:eastAsia="Times New Roman"/>
        </w:rPr>
        <w:t>is</w:t>
      </w:r>
      <w:r>
        <w:rPr>
          <w:rFonts w:eastAsia="Times New Roman"/>
          <w:spacing w:val="5"/>
        </w:rPr>
        <w:t xml:space="preserve"> 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o</w:t>
      </w:r>
      <w:r>
        <w:rPr>
          <w:rFonts w:eastAsia="Times New Roman"/>
          <w:spacing w:val="5"/>
        </w:rPr>
        <w:t xml:space="preserve"> </w:t>
      </w:r>
      <w:r>
        <w:rPr>
          <w:rFonts w:eastAsia="Times New Roman"/>
          <w:spacing w:val="2"/>
        </w:rPr>
        <w:t>j</w:t>
      </w:r>
      <w:r>
        <w:rPr>
          <w:rFonts w:eastAsia="Times New Roman"/>
          <w:spacing w:val="-1"/>
        </w:rPr>
        <w:t>u</w:t>
      </w:r>
      <w:r>
        <w:rPr>
          <w:rFonts w:eastAsia="Times New Roman"/>
          <w:spacing w:val="1"/>
        </w:rPr>
        <w:t>d</w:t>
      </w:r>
      <w:r>
        <w:rPr>
          <w:rFonts w:eastAsia="Times New Roman"/>
        </w:rPr>
        <w:t>icial</w:t>
      </w:r>
      <w:r>
        <w:rPr>
          <w:rFonts w:eastAsia="Times New Roman"/>
          <w:spacing w:val="3"/>
        </w:rPr>
        <w:t xml:space="preserve"> </w:t>
      </w:r>
      <w:r>
        <w:rPr>
          <w:rFonts w:eastAsia="Times New Roman"/>
          <w:spacing w:val="-5"/>
        </w:rPr>
        <w:t>w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rr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n</w:t>
      </w:r>
      <w:r>
        <w:rPr>
          <w:rFonts w:eastAsia="Times New Roman"/>
        </w:rPr>
        <w:t>t a</w:t>
      </w:r>
      <w:r>
        <w:rPr>
          <w:rFonts w:eastAsia="Times New Roman"/>
          <w:spacing w:val="-1"/>
        </w:rPr>
        <w:t>g</w:t>
      </w:r>
      <w:r>
        <w:rPr>
          <w:rFonts w:eastAsia="Times New Roman"/>
        </w:rPr>
        <w:t>a</w:t>
      </w:r>
      <w:r>
        <w:rPr>
          <w:rFonts w:eastAsia="Times New Roman"/>
          <w:spacing w:val="2"/>
        </w:rPr>
        <w:t>i</w:t>
      </w:r>
      <w:r>
        <w:rPr>
          <w:rFonts w:eastAsia="Times New Roman"/>
          <w:spacing w:val="-1"/>
        </w:rPr>
        <w:t>ns</w:t>
      </w:r>
      <w:r>
        <w:rPr>
          <w:rFonts w:eastAsia="Times New Roman"/>
        </w:rPr>
        <w:t>t</w:t>
      </w:r>
      <w:r>
        <w:rPr>
          <w:rFonts w:eastAsia="Times New Roman"/>
          <w:spacing w:val="4"/>
        </w:rPr>
        <w:t xml:space="preserve"> </w:t>
      </w:r>
      <w:r>
        <w:rPr>
          <w:rFonts w:eastAsia="Times New Roman"/>
          <w:spacing w:val="-1"/>
        </w:rPr>
        <w:t>m</w:t>
      </w:r>
      <w:r>
        <w:rPr>
          <w:rFonts w:eastAsia="Times New Roman"/>
        </w:rPr>
        <w:t>e</w:t>
      </w:r>
      <w:r>
        <w:rPr>
          <w:rFonts w:eastAsia="Times New Roman"/>
          <w:spacing w:val="5"/>
        </w:rPr>
        <w:t xml:space="preserve"> </w:t>
      </w:r>
      <w:r>
        <w:rPr>
          <w:rFonts w:eastAsia="Times New Roman"/>
        </w:rPr>
        <w:t>a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d</w:t>
      </w:r>
      <w:r>
        <w:rPr>
          <w:rFonts w:eastAsia="Times New Roman"/>
          <w:spacing w:val="4"/>
        </w:rPr>
        <w:t xml:space="preserve"> </w:t>
      </w:r>
      <w:r>
        <w:rPr>
          <w:rFonts w:eastAsia="Times New Roman"/>
        </w:rPr>
        <w:t>I</w:t>
      </w:r>
      <w:r>
        <w:rPr>
          <w:rFonts w:eastAsia="Times New Roman"/>
          <w:spacing w:val="7"/>
        </w:rPr>
        <w:t xml:space="preserve"> </w:t>
      </w:r>
      <w:r>
        <w:rPr>
          <w:rFonts w:eastAsia="Times New Roman"/>
          <w:spacing w:val="3"/>
        </w:rPr>
        <w:t>a</w:t>
      </w:r>
      <w:r>
        <w:rPr>
          <w:rFonts w:eastAsia="Times New Roman"/>
        </w:rPr>
        <w:t>m</w:t>
      </w:r>
      <w:r>
        <w:rPr>
          <w:rFonts w:eastAsia="Times New Roman"/>
          <w:spacing w:val="3"/>
        </w:rPr>
        <w:t xml:space="preserve"> </w:t>
      </w:r>
      <w:r>
        <w:rPr>
          <w:rFonts w:eastAsia="Times New Roman"/>
          <w:spacing w:val="-1"/>
        </w:rPr>
        <w:t>n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t</w:t>
      </w:r>
      <w:r>
        <w:rPr>
          <w:rFonts w:eastAsia="Times New Roman"/>
          <w:spacing w:val="7"/>
        </w:rPr>
        <w:t xml:space="preserve"> </w:t>
      </w:r>
      <w:r>
        <w:rPr>
          <w:rFonts w:eastAsia="Times New Roman"/>
          <w:spacing w:val="-5"/>
        </w:rPr>
        <w:t>w</w:t>
      </w:r>
      <w:r>
        <w:rPr>
          <w:rFonts w:eastAsia="Times New Roman"/>
          <w:spacing w:val="3"/>
        </w:rPr>
        <w:t>a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ted</w:t>
      </w:r>
      <w:r>
        <w:rPr>
          <w:rFonts w:eastAsia="Times New Roman"/>
          <w:spacing w:val="3"/>
        </w:rPr>
        <w:t xml:space="preserve"> b</w:t>
      </w:r>
      <w:r>
        <w:rPr>
          <w:rFonts w:eastAsia="Times New Roman"/>
        </w:rPr>
        <w:t>y 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-1"/>
        </w:rPr>
        <w:t xml:space="preserve"> </w:t>
      </w:r>
      <w:r>
        <w:rPr>
          <w:rFonts w:eastAsia="Times New Roman"/>
          <w:spacing w:val="1"/>
        </w:rPr>
        <w:t>po</w:t>
      </w:r>
      <w:r>
        <w:rPr>
          <w:rFonts w:eastAsia="Times New Roman"/>
        </w:rPr>
        <w:t>lice</w:t>
      </w:r>
      <w:r>
        <w:rPr>
          <w:rFonts w:eastAsia="Times New Roman"/>
          <w:spacing w:val="-4"/>
        </w:rPr>
        <w:t xml:space="preserve"> 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f</w:t>
      </w:r>
      <w:r>
        <w:rPr>
          <w:rFonts w:eastAsia="Times New Roman"/>
          <w:spacing w:val="-3"/>
        </w:rPr>
        <w:t xml:space="preserve"> 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n</w:t>
      </w:r>
      <w:r>
        <w:rPr>
          <w:rFonts w:eastAsia="Times New Roman"/>
        </w:rPr>
        <w:t>y</w:t>
      </w:r>
      <w:r>
        <w:rPr>
          <w:rFonts w:eastAsia="Times New Roman"/>
          <w:spacing w:val="-4"/>
        </w:rPr>
        <w:t xml:space="preserve"> </w:t>
      </w:r>
      <w:r>
        <w:rPr>
          <w:rFonts w:eastAsia="Times New Roman"/>
        </w:rPr>
        <w:t>c</w:t>
      </w:r>
      <w:r>
        <w:rPr>
          <w:rFonts w:eastAsia="Times New Roman"/>
          <w:spacing w:val="1"/>
        </w:rPr>
        <w:t>ou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t</w:t>
      </w:r>
      <w:r>
        <w:rPr>
          <w:rFonts w:eastAsia="Times New Roman"/>
          <w:spacing w:val="3"/>
        </w:rPr>
        <w:t>r</w:t>
      </w:r>
      <w:r>
        <w:rPr>
          <w:rFonts w:eastAsia="Times New Roman"/>
          <w:spacing w:val="-4"/>
        </w:rPr>
        <w:t>y</w:t>
      </w:r>
      <w:r>
        <w:rPr>
          <w:rFonts w:eastAsia="Times New Roman"/>
        </w:rPr>
        <w:t>.</w:t>
      </w:r>
    </w:p>
    <w:p w:rsidR="006958EE" w:rsidRDefault="00E44897">
      <w:pPr>
        <w:spacing w:line="240" w:lineRule="exact"/>
        <w:ind w:left="208" w:right="209"/>
        <w:jc w:val="both"/>
        <w:rPr>
          <w:rFonts w:ascii="Microsoft JhengHei Light" w:eastAsia="Microsoft JhengHei Light" w:hAnsi="Microsoft JhengHei Light" w:cs="Microsoft JhengHei Light"/>
          <w:lang w:eastAsia="zh-CN"/>
        </w:rPr>
      </w:pP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我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声明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，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本申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请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表中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所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填内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容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属实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，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并将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作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为审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核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我申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请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的依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据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。我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还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声明，</w:t>
      </w:r>
      <w:r>
        <w:rPr>
          <w:rFonts w:ascii="Microsoft JhengHei Light" w:eastAsia="Microsoft JhengHei Light" w:hAnsi="Microsoft JhengHei Light" w:cs="Microsoft JhengHei Light"/>
          <w:spacing w:val="-2"/>
          <w:w w:val="99"/>
          <w:lang w:eastAsia="zh-CN"/>
        </w:rPr>
        <w:t xml:space="preserve"> </w:t>
      </w:r>
      <w:r>
        <w:rPr>
          <w:rFonts w:ascii="Microsoft JhengHei Light" w:eastAsia="Microsoft JhengHei Light" w:hAnsi="Microsoft JhengHei Light" w:cs="Microsoft JhengHei Light"/>
          <w:lang w:eastAsia="zh-CN"/>
        </w:rPr>
        <w:t>我无</w:t>
      </w: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犯</w:t>
      </w:r>
      <w:r>
        <w:rPr>
          <w:rFonts w:ascii="Microsoft JhengHei Light" w:eastAsia="Microsoft JhengHei Light" w:hAnsi="Microsoft JhengHei Light" w:cs="Microsoft JhengHei Light"/>
          <w:lang w:eastAsia="zh-CN"/>
        </w:rPr>
        <w:t>罪记</w:t>
      </w:r>
      <w:r>
        <w:rPr>
          <w:rFonts w:ascii="Microsoft JhengHei Light" w:eastAsia="Microsoft JhengHei Light" w:hAnsi="Microsoft JhengHei Light" w:cs="Microsoft JhengHei Light"/>
          <w:spacing w:val="3"/>
          <w:lang w:eastAsia="zh-CN"/>
        </w:rPr>
        <w:t>录</w:t>
      </w:r>
      <w:r>
        <w:rPr>
          <w:rFonts w:ascii="Microsoft JhengHei Light" w:eastAsia="Microsoft JhengHei Light" w:hAnsi="Microsoft JhengHei Light" w:cs="Microsoft JhengHei Light"/>
          <w:lang w:eastAsia="zh-CN"/>
        </w:rPr>
        <w:t>也没</w:t>
      </w: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有</w:t>
      </w:r>
      <w:r>
        <w:rPr>
          <w:rFonts w:ascii="Microsoft JhengHei Light" w:eastAsia="Microsoft JhengHei Light" w:hAnsi="Microsoft JhengHei Light" w:cs="Microsoft JhengHei Light"/>
          <w:lang w:eastAsia="zh-CN"/>
        </w:rPr>
        <w:t>针对</w:t>
      </w: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犹</w:t>
      </w:r>
      <w:r>
        <w:rPr>
          <w:rFonts w:ascii="Microsoft JhengHei Light" w:eastAsia="Microsoft JhengHei Light" w:hAnsi="Microsoft JhengHei Light" w:cs="Microsoft JhengHei Light"/>
          <w:lang w:eastAsia="zh-CN"/>
        </w:rPr>
        <w:t>太</w:t>
      </w:r>
    </w:p>
    <w:p w:rsidR="006958EE" w:rsidRDefault="00E44897">
      <w:pPr>
        <w:spacing w:line="240" w:lineRule="exact"/>
        <w:ind w:left="208" w:right="261"/>
        <w:jc w:val="both"/>
        <w:rPr>
          <w:rFonts w:ascii="Microsoft JhengHei Light" w:eastAsia="Microsoft JhengHei Light" w:hAnsi="Microsoft JhengHei Light" w:cs="Microsoft JhengHei Light"/>
          <w:lang w:eastAsia="zh-CN"/>
        </w:rPr>
      </w:pP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人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或以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色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列国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安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全的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任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何行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为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。我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无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任何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危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害公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众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健康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的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疾病</w:t>
      </w:r>
      <w:r>
        <w:rPr>
          <w:rFonts w:ascii="Microsoft JhengHei Light" w:eastAsia="Microsoft JhengHei Light" w:hAnsi="Microsoft JhengHei Light" w:cs="Microsoft JhengHei Light"/>
          <w:spacing w:val="5"/>
          <w:w w:val="99"/>
          <w:lang w:eastAsia="zh-CN"/>
        </w:rPr>
        <w:t>。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我没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有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受到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司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法缉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捕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，也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未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被任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何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国家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lang w:eastAsia="zh-CN"/>
        </w:rPr>
        <w:t>警</w:t>
      </w:r>
      <w:r>
        <w:rPr>
          <w:rFonts w:ascii="Microsoft JhengHei Light" w:eastAsia="Microsoft JhengHei Light" w:hAnsi="Microsoft JhengHei Light" w:cs="Microsoft JhengHei Light"/>
          <w:w w:val="99"/>
          <w:lang w:eastAsia="zh-CN"/>
        </w:rPr>
        <w:t>方</w:t>
      </w:r>
    </w:p>
    <w:p w:rsidR="006958EE" w:rsidRDefault="00E44897">
      <w:pPr>
        <w:spacing w:line="260" w:lineRule="exact"/>
        <w:ind w:left="208" w:right="9062"/>
        <w:jc w:val="both"/>
        <w:rPr>
          <w:rFonts w:ascii="Microsoft JhengHei Light" w:eastAsia="Microsoft JhengHei Light" w:hAnsi="Microsoft JhengHei Light" w:cs="Microsoft JhengHei Light"/>
        </w:rPr>
      </w:pPr>
      <w:proofErr w:type="spellStart"/>
      <w:r>
        <w:rPr>
          <w:rFonts w:ascii="Microsoft JhengHei Light" w:eastAsia="Microsoft JhengHei Light" w:hAnsi="Microsoft JhengHei Light" w:cs="Microsoft JhengHei Light"/>
          <w:spacing w:val="2"/>
        </w:rPr>
        <w:t>通</w:t>
      </w:r>
      <w:r>
        <w:rPr>
          <w:rFonts w:ascii="Microsoft JhengHei Light" w:eastAsia="Microsoft JhengHei Light" w:hAnsi="Microsoft JhengHei Light" w:cs="Microsoft JhengHei Light"/>
        </w:rPr>
        <w:t>缉</w:t>
      </w:r>
      <w:proofErr w:type="spellEnd"/>
      <w:r>
        <w:rPr>
          <w:rFonts w:ascii="Microsoft JhengHei Light" w:eastAsia="Microsoft JhengHei Light" w:hAnsi="Microsoft JhengHei Light" w:cs="Microsoft JhengHei Light"/>
        </w:rPr>
        <w:t>。</w:t>
      </w:r>
    </w:p>
    <w:p w:rsidR="006958EE" w:rsidRDefault="00E25882">
      <w:pPr>
        <w:ind w:left="208" w:right="179"/>
        <w:jc w:val="both"/>
      </w:pPr>
      <w:r>
        <w:pict>
          <v:group id="_x0000_s1026" style="position:absolute;left:0;text-align:left;margin-left:80.75pt;margin-top:-96.95pt;width:485.35pt;height:217.45pt;z-index:-251655168;mso-position-horizontal-relative:page" coordorigin="1615,-1939" coordsize="9707,4349">
            <v:shape id="_x0000_s1030" style="position:absolute;left:1625;top:-1928;width:9685;height:0" coordorigin="1625,-1928" coordsize="9685,0" path="m1625,-1928r9686,e" filled="f" strokeweight=".58pt">
              <v:path arrowok="t"/>
            </v:shape>
            <v:shape id="_x0000_s1029" style="position:absolute;left:1620;top:-1933;width:0;height:4337" coordorigin="1620,-1933" coordsize="0,4337" path="m1620,-1933r,4337e" filled="f" strokeweight=".58pt">
              <v:path arrowok="t"/>
            </v:shape>
            <v:shape id="_x0000_s1028" style="position:absolute;left:1625;top:2399;width:9685;height:0" coordorigin="1625,2399" coordsize="9685,0" path="m1625,2399r9686,e" filled="f" strokeweight=".58pt">
              <v:path arrowok="t"/>
            </v:shape>
            <v:shape id="_x0000_s1027" style="position:absolute;left:11316;top:-1933;width:0;height:4337" coordorigin="11316,-1933" coordsize="0,4337" path="m11316,-1933r,4337e" filled="f" strokeweight=".58pt">
              <v:path arrowok="t"/>
            </v:shape>
            <w10:wrap anchorx="page"/>
          </v:group>
        </w:pict>
      </w:r>
      <w:r w:rsidR="00E44897">
        <w:rPr>
          <w:rFonts w:eastAsia="Times New Roman"/>
        </w:rPr>
        <w:t>I</w:t>
      </w:r>
      <w:r w:rsidR="00E44897">
        <w:rPr>
          <w:rFonts w:eastAsia="Times New Roman"/>
          <w:spacing w:val="10"/>
        </w:rPr>
        <w:t xml:space="preserve"> </w:t>
      </w:r>
      <w:r w:rsidR="00E44897">
        <w:rPr>
          <w:rFonts w:eastAsia="Times New Roman"/>
          <w:spacing w:val="-1"/>
        </w:rPr>
        <w:t>h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1"/>
        </w:rPr>
        <w:t>r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4"/>
        </w:rPr>
        <w:t>b</w:t>
      </w:r>
      <w:r w:rsidR="00E44897">
        <w:rPr>
          <w:rFonts w:eastAsia="Times New Roman"/>
        </w:rPr>
        <w:t>y</w:t>
      </w:r>
      <w:r w:rsidR="00E44897">
        <w:rPr>
          <w:rFonts w:eastAsia="Times New Roman"/>
          <w:spacing w:val="1"/>
        </w:rPr>
        <w:t xml:space="preserve"> d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1"/>
        </w:rPr>
        <w:t>c</w:t>
      </w:r>
      <w:r w:rsidR="00E44897">
        <w:rPr>
          <w:rFonts w:eastAsia="Times New Roman"/>
        </w:rPr>
        <w:t>la</w:t>
      </w:r>
      <w:r w:rsidR="00E44897">
        <w:rPr>
          <w:rFonts w:eastAsia="Times New Roman"/>
          <w:spacing w:val="1"/>
        </w:rPr>
        <w:t>r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5"/>
        </w:rPr>
        <w:t xml:space="preserve"> </w:t>
      </w:r>
      <w:r w:rsidR="00E44897">
        <w:rPr>
          <w:rFonts w:eastAsia="Times New Roman"/>
          <w:spacing w:val="2"/>
        </w:rPr>
        <w:t>t</w:t>
      </w:r>
      <w:r w:rsidR="00E44897">
        <w:rPr>
          <w:rFonts w:eastAsia="Times New Roman"/>
          <w:spacing w:val="-1"/>
        </w:rPr>
        <w:t>h</w:t>
      </w:r>
      <w:r w:rsidR="00E44897">
        <w:rPr>
          <w:rFonts w:eastAsia="Times New Roman"/>
        </w:rPr>
        <w:t>at</w:t>
      </w:r>
      <w:r w:rsidR="00E44897">
        <w:rPr>
          <w:rFonts w:eastAsia="Times New Roman"/>
          <w:spacing w:val="6"/>
        </w:rPr>
        <w:t xml:space="preserve"> </w:t>
      </w:r>
      <w:r w:rsidR="00E44897">
        <w:rPr>
          <w:rFonts w:eastAsia="Times New Roman"/>
        </w:rPr>
        <w:t>I</w:t>
      </w:r>
      <w:r w:rsidR="00E44897">
        <w:rPr>
          <w:rFonts w:eastAsia="Times New Roman"/>
          <w:spacing w:val="12"/>
        </w:rPr>
        <w:t xml:space="preserve"> </w:t>
      </w:r>
      <w:r w:rsidR="00E44897">
        <w:rPr>
          <w:rFonts w:eastAsia="Times New Roman"/>
          <w:spacing w:val="-1"/>
        </w:rPr>
        <w:t>h</w:t>
      </w:r>
      <w:r w:rsidR="00E44897">
        <w:rPr>
          <w:rFonts w:eastAsia="Times New Roman"/>
        </w:rPr>
        <w:t>a</w:t>
      </w:r>
      <w:r w:rsidR="00E44897">
        <w:rPr>
          <w:rFonts w:eastAsia="Times New Roman"/>
          <w:spacing w:val="-1"/>
        </w:rPr>
        <w:t>v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9"/>
        </w:rPr>
        <w:t xml:space="preserve"> </w:t>
      </w:r>
      <w:r w:rsidR="00E44897">
        <w:rPr>
          <w:rFonts w:eastAsia="Times New Roman"/>
          <w:spacing w:val="1"/>
        </w:rPr>
        <w:t>no</w:t>
      </w:r>
      <w:r w:rsidR="00E44897">
        <w:rPr>
          <w:rFonts w:eastAsia="Times New Roman"/>
        </w:rPr>
        <w:t>t</w:t>
      </w:r>
      <w:r w:rsidR="00E44897">
        <w:rPr>
          <w:rFonts w:eastAsia="Times New Roman"/>
          <w:spacing w:val="7"/>
        </w:rPr>
        <w:t xml:space="preserve"> </w:t>
      </w:r>
      <w:r w:rsidR="00E44897">
        <w:rPr>
          <w:rFonts w:eastAsia="Times New Roman"/>
          <w:spacing w:val="1"/>
        </w:rPr>
        <w:t>b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1"/>
        </w:rPr>
        <w:t>e</w:t>
      </w:r>
      <w:r w:rsidR="00E44897">
        <w:rPr>
          <w:rFonts w:eastAsia="Times New Roman"/>
        </w:rPr>
        <w:t>n</w:t>
      </w:r>
      <w:r w:rsidR="00E44897">
        <w:rPr>
          <w:rFonts w:eastAsia="Times New Roman"/>
          <w:spacing w:val="5"/>
        </w:rPr>
        <w:t xml:space="preserve"> </w:t>
      </w:r>
      <w:r w:rsidR="00E44897">
        <w:rPr>
          <w:rFonts w:eastAsia="Times New Roman"/>
        </w:rPr>
        <w:t>i</w:t>
      </w:r>
      <w:r w:rsidR="00E44897">
        <w:rPr>
          <w:rFonts w:eastAsia="Times New Roman"/>
          <w:spacing w:val="1"/>
        </w:rPr>
        <w:t>s</w:t>
      </w:r>
      <w:r w:rsidR="00E44897">
        <w:rPr>
          <w:rFonts w:eastAsia="Times New Roman"/>
          <w:spacing w:val="-1"/>
        </w:rPr>
        <w:t>su</w:t>
      </w:r>
      <w:r w:rsidR="00E44897">
        <w:rPr>
          <w:rFonts w:eastAsia="Times New Roman"/>
        </w:rPr>
        <w:t>ed</w:t>
      </w:r>
      <w:r w:rsidR="00E44897">
        <w:rPr>
          <w:rFonts w:eastAsia="Times New Roman"/>
          <w:spacing w:val="8"/>
        </w:rPr>
        <w:t xml:space="preserve"> </w:t>
      </w:r>
      <w:r w:rsidR="00E44897">
        <w:rPr>
          <w:rFonts w:eastAsia="Times New Roman"/>
          <w:spacing w:val="-2"/>
        </w:rPr>
        <w:t>w</w:t>
      </w:r>
      <w:r w:rsidR="00E44897">
        <w:rPr>
          <w:rFonts w:eastAsia="Times New Roman"/>
          <w:spacing w:val="2"/>
        </w:rPr>
        <w:t>i</w:t>
      </w:r>
      <w:r w:rsidR="00E44897">
        <w:rPr>
          <w:rFonts w:eastAsia="Times New Roman"/>
        </w:rPr>
        <w:t>th</w:t>
      </w:r>
      <w:r w:rsidR="00E44897">
        <w:rPr>
          <w:rFonts w:eastAsia="Times New Roman"/>
          <w:spacing w:val="7"/>
        </w:rPr>
        <w:t xml:space="preserve"> </w:t>
      </w:r>
      <w:r w:rsidR="00E44897">
        <w:rPr>
          <w:rFonts w:eastAsia="Times New Roman"/>
        </w:rPr>
        <w:t>a</w:t>
      </w:r>
      <w:r w:rsidR="00E44897">
        <w:rPr>
          <w:rFonts w:eastAsia="Times New Roman"/>
          <w:spacing w:val="10"/>
        </w:rPr>
        <w:t xml:space="preserve"> </w:t>
      </w:r>
      <w:r w:rsidR="00E44897">
        <w:rPr>
          <w:rFonts w:eastAsia="Times New Roman"/>
          <w:spacing w:val="1"/>
        </w:rPr>
        <w:t>r</w:t>
      </w:r>
      <w:r w:rsidR="00E44897">
        <w:rPr>
          <w:rFonts w:eastAsia="Times New Roman"/>
        </w:rPr>
        <w:t>estr</w:t>
      </w:r>
      <w:r w:rsidR="00E44897">
        <w:rPr>
          <w:rFonts w:eastAsia="Times New Roman"/>
          <w:spacing w:val="1"/>
        </w:rPr>
        <w:t>a</w:t>
      </w:r>
      <w:r w:rsidR="00E44897">
        <w:rPr>
          <w:rFonts w:eastAsia="Times New Roman"/>
          <w:spacing w:val="2"/>
        </w:rPr>
        <w:t>i</w:t>
      </w:r>
      <w:r w:rsidR="00E44897">
        <w:rPr>
          <w:rFonts w:eastAsia="Times New Roman"/>
          <w:spacing w:val="-1"/>
        </w:rPr>
        <w:t>n</w:t>
      </w:r>
      <w:r w:rsidR="00E44897">
        <w:rPr>
          <w:rFonts w:eastAsia="Times New Roman"/>
          <w:spacing w:val="2"/>
        </w:rPr>
        <w:t>i</w:t>
      </w:r>
      <w:r w:rsidR="00E44897">
        <w:rPr>
          <w:rFonts w:eastAsia="Times New Roman"/>
          <w:spacing w:val="-1"/>
        </w:rPr>
        <w:t>n</w:t>
      </w:r>
      <w:r w:rsidR="00E44897">
        <w:rPr>
          <w:rFonts w:eastAsia="Times New Roman"/>
        </w:rPr>
        <w:t>g</w:t>
      </w:r>
      <w:r w:rsidR="00E44897">
        <w:rPr>
          <w:rFonts w:eastAsia="Times New Roman"/>
          <w:spacing w:val="2"/>
        </w:rPr>
        <w:t xml:space="preserve"> </w:t>
      </w:r>
      <w:r w:rsidR="00E44897">
        <w:rPr>
          <w:rFonts w:eastAsia="Times New Roman"/>
          <w:spacing w:val="1"/>
        </w:rPr>
        <w:t>ord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1"/>
        </w:rPr>
        <w:t>r</w:t>
      </w:r>
      <w:r w:rsidR="00E44897">
        <w:rPr>
          <w:rFonts w:eastAsia="Times New Roman"/>
        </w:rPr>
        <w:t>.</w:t>
      </w:r>
      <w:r w:rsidR="00E44897">
        <w:rPr>
          <w:rFonts w:eastAsia="Times New Roman"/>
          <w:spacing w:val="6"/>
        </w:rPr>
        <w:t xml:space="preserve"> </w:t>
      </w:r>
      <w:r w:rsidR="00E44897">
        <w:rPr>
          <w:rFonts w:eastAsia="Times New Roman"/>
        </w:rPr>
        <w:t>F</w:t>
      </w:r>
      <w:r w:rsidR="00E44897">
        <w:rPr>
          <w:rFonts w:eastAsia="Times New Roman"/>
          <w:spacing w:val="-2"/>
        </w:rPr>
        <w:t>u</w:t>
      </w:r>
      <w:r w:rsidR="00E44897">
        <w:rPr>
          <w:rFonts w:eastAsia="Times New Roman"/>
          <w:spacing w:val="1"/>
        </w:rPr>
        <w:t>r</w:t>
      </w:r>
      <w:r w:rsidR="00E44897">
        <w:rPr>
          <w:rFonts w:eastAsia="Times New Roman"/>
        </w:rPr>
        <w:t>t</w:t>
      </w:r>
      <w:r w:rsidR="00E44897">
        <w:rPr>
          <w:rFonts w:eastAsia="Times New Roman"/>
          <w:spacing w:val="-1"/>
        </w:rPr>
        <w:t>h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3"/>
        </w:rPr>
        <w:t>r</w:t>
      </w:r>
      <w:r w:rsidR="00E44897">
        <w:rPr>
          <w:rFonts w:eastAsia="Times New Roman"/>
          <w:spacing w:val="-4"/>
        </w:rPr>
        <w:t>m</w:t>
      </w:r>
      <w:r w:rsidR="00E44897">
        <w:rPr>
          <w:rFonts w:eastAsia="Times New Roman"/>
          <w:spacing w:val="1"/>
        </w:rPr>
        <w:t>or</w:t>
      </w:r>
      <w:r w:rsidR="00E44897">
        <w:rPr>
          <w:rFonts w:eastAsia="Times New Roman"/>
        </w:rPr>
        <w:t>e, I</w:t>
      </w:r>
      <w:r w:rsidR="00E44897">
        <w:rPr>
          <w:rFonts w:eastAsia="Times New Roman"/>
          <w:spacing w:val="12"/>
        </w:rPr>
        <w:t xml:space="preserve"> </w:t>
      </w:r>
      <w:r w:rsidR="00E44897">
        <w:rPr>
          <w:rFonts w:eastAsia="Times New Roman"/>
          <w:spacing w:val="-1"/>
        </w:rPr>
        <w:t>h</w:t>
      </w:r>
      <w:r w:rsidR="00E44897">
        <w:rPr>
          <w:rFonts w:eastAsia="Times New Roman"/>
        </w:rPr>
        <w:t>a</w:t>
      </w:r>
      <w:r w:rsidR="00E44897">
        <w:rPr>
          <w:rFonts w:eastAsia="Times New Roman"/>
          <w:spacing w:val="-1"/>
        </w:rPr>
        <w:t>v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9"/>
        </w:rPr>
        <w:t xml:space="preserve"> </w:t>
      </w:r>
      <w:r w:rsidR="00E44897">
        <w:rPr>
          <w:rFonts w:eastAsia="Times New Roman"/>
          <w:spacing w:val="-1"/>
        </w:rPr>
        <w:t>n</w:t>
      </w:r>
      <w:r w:rsidR="00E44897">
        <w:rPr>
          <w:rFonts w:eastAsia="Times New Roman"/>
          <w:spacing w:val="1"/>
        </w:rPr>
        <w:t>o</w:t>
      </w:r>
      <w:r w:rsidR="00E44897">
        <w:rPr>
          <w:rFonts w:eastAsia="Times New Roman"/>
        </w:rPr>
        <w:t>t</w:t>
      </w:r>
      <w:r w:rsidR="00E44897">
        <w:rPr>
          <w:rFonts w:eastAsia="Times New Roman"/>
          <w:spacing w:val="7"/>
        </w:rPr>
        <w:t xml:space="preserve"> </w:t>
      </w:r>
      <w:r w:rsidR="00E44897">
        <w:rPr>
          <w:rFonts w:eastAsia="Times New Roman"/>
          <w:spacing w:val="1"/>
        </w:rPr>
        <w:t>b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1"/>
        </w:rPr>
        <w:t>e</w:t>
      </w:r>
      <w:r w:rsidR="00E44897">
        <w:rPr>
          <w:rFonts w:eastAsia="Times New Roman"/>
        </w:rPr>
        <w:t>n</w:t>
      </w:r>
      <w:r w:rsidR="00E44897">
        <w:rPr>
          <w:rFonts w:eastAsia="Times New Roman"/>
          <w:spacing w:val="7"/>
        </w:rPr>
        <w:t xml:space="preserve"> </w:t>
      </w:r>
      <w:r w:rsidR="00E44897">
        <w:rPr>
          <w:rFonts w:eastAsia="Times New Roman"/>
          <w:spacing w:val="1"/>
        </w:rPr>
        <w:t>d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-1"/>
        </w:rPr>
        <w:t>n</w:t>
      </w:r>
      <w:r w:rsidR="00E44897">
        <w:rPr>
          <w:rFonts w:eastAsia="Times New Roman"/>
        </w:rPr>
        <w:t>ied</w:t>
      </w:r>
      <w:r w:rsidR="00E44897">
        <w:rPr>
          <w:rFonts w:eastAsia="Times New Roman"/>
          <w:spacing w:val="5"/>
        </w:rPr>
        <w:t xml:space="preserve"> </w:t>
      </w:r>
      <w:r w:rsidR="00E44897">
        <w:rPr>
          <w:rFonts w:eastAsia="Times New Roman"/>
          <w:spacing w:val="3"/>
        </w:rPr>
        <w:t>e</w:t>
      </w:r>
      <w:r w:rsidR="00E44897">
        <w:rPr>
          <w:rFonts w:eastAsia="Times New Roman"/>
          <w:spacing w:val="-1"/>
        </w:rPr>
        <w:t>n</w:t>
      </w:r>
      <w:r w:rsidR="00E44897">
        <w:rPr>
          <w:rFonts w:eastAsia="Times New Roman"/>
        </w:rPr>
        <w:t>t</w:t>
      </w:r>
      <w:r w:rsidR="00E44897">
        <w:rPr>
          <w:rFonts w:eastAsia="Times New Roman"/>
          <w:spacing w:val="3"/>
        </w:rPr>
        <w:t>r</w:t>
      </w:r>
      <w:r w:rsidR="00E44897">
        <w:rPr>
          <w:rFonts w:eastAsia="Times New Roman"/>
        </w:rPr>
        <w:t>y</w:t>
      </w:r>
      <w:r w:rsidR="00E44897">
        <w:rPr>
          <w:rFonts w:eastAsia="Times New Roman"/>
          <w:spacing w:val="4"/>
        </w:rPr>
        <w:t xml:space="preserve"> </w:t>
      </w:r>
      <w:r w:rsidR="00E44897">
        <w:rPr>
          <w:rFonts w:eastAsia="Times New Roman"/>
        </w:rPr>
        <w:t>i</w:t>
      </w:r>
      <w:r w:rsidR="00E44897">
        <w:rPr>
          <w:rFonts w:eastAsia="Times New Roman"/>
          <w:spacing w:val="-1"/>
        </w:rPr>
        <w:t>n</w:t>
      </w:r>
      <w:r w:rsidR="00E44897">
        <w:rPr>
          <w:rFonts w:eastAsia="Times New Roman"/>
        </w:rPr>
        <w:t xml:space="preserve">to </w:t>
      </w:r>
      <w:r w:rsidR="00E44897">
        <w:rPr>
          <w:rFonts w:eastAsia="Times New Roman"/>
          <w:spacing w:val="1"/>
        </w:rPr>
        <w:t>I</w:t>
      </w:r>
      <w:r w:rsidR="00E44897">
        <w:rPr>
          <w:rFonts w:eastAsia="Times New Roman"/>
          <w:spacing w:val="-1"/>
        </w:rPr>
        <w:t>s</w:t>
      </w:r>
      <w:r w:rsidR="00E44897">
        <w:rPr>
          <w:rFonts w:eastAsia="Times New Roman"/>
          <w:spacing w:val="1"/>
        </w:rPr>
        <w:t>r</w:t>
      </w:r>
      <w:r w:rsidR="00E44897">
        <w:rPr>
          <w:rFonts w:eastAsia="Times New Roman"/>
        </w:rPr>
        <w:t>a</w:t>
      </w:r>
      <w:r w:rsidR="00E44897">
        <w:rPr>
          <w:rFonts w:eastAsia="Times New Roman"/>
          <w:spacing w:val="1"/>
        </w:rPr>
        <w:t>e</w:t>
      </w:r>
      <w:r w:rsidR="00E44897">
        <w:rPr>
          <w:rFonts w:eastAsia="Times New Roman"/>
        </w:rPr>
        <w:t>l. I</w:t>
      </w:r>
      <w:r w:rsidR="00E44897">
        <w:rPr>
          <w:rFonts w:eastAsia="Times New Roman"/>
          <w:spacing w:val="5"/>
        </w:rPr>
        <w:t xml:space="preserve"> </w:t>
      </w:r>
      <w:r w:rsidR="00E44897">
        <w:rPr>
          <w:rFonts w:eastAsia="Times New Roman"/>
          <w:spacing w:val="3"/>
        </w:rPr>
        <w:t>a</w:t>
      </w:r>
      <w:r w:rsidR="00E44897">
        <w:rPr>
          <w:rFonts w:eastAsia="Times New Roman"/>
        </w:rPr>
        <w:t>m</w:t>
      </w:r>
      <w:r w:rsidR="00E44897">
        <w:rPr>
          <w:rFonts w:eastAsia="Times New Roman"/>
          <w:spacing w:val="-1"/>
        </w:rPr>
        <w:t xml:space="preserve"> </w:t>
      </w:r>
      <w:r w:rsidR="00E44897">
        <w:rPr>
          <w:rFonts w:eastAsia="Times New Roman"/>
          <w:spacing w:val="5"/>
        </w:rPr>
        <w:t>a</w:t>
      </w:r>
      <w:r w:rsidR="00E44897">
        <w:rPr>
          <w:rFonts w:eastAsia="Times New Roman"/>
          <w:spacing w:val="-2"/>
        </w:rPr>
        <w:t>w</w:t>
      </w:r>
      <w:r w:rsidR="00E44897">
        <w:rPr>
          <w:rFonts w:eastAsia="Times New Roman"/>
        </w:rPr>
        <w:t>a</w:t>
      </w:r>
      <w:r w:rsidR="00E44897">
        <w:rPr>
          <w:rFonts w:eastAsia="Times New Roman"/>
          <w:spacing w:val="1"/>
        </w:rPr>
        <w:t>r</w:t>
      </w:r>
      <w:r w:rsidR="00E44897">
        <w:rPr>
          <w:rFonts w:eastAsia="Times New Roman"/>
        </w:rPr>
        <w:t>e t</w:t>
      </w:r>
      <w:r w:rsidR="00E44897">
        <w:rPr>
          <w:rFonts w:eastAsia="Times New Roman"/>
          <w:spacing w:val="-1"/>
        </w:rPr>
        <w:t>h</w:t>
      </w:r>
      <w:r w:rsidR="00E44897">
        <w:rPr>
          <w:rFonts w:eastAsia="Times New Roman"/>
          <w:spacing w:val="3"/>
        </w:rPr>
        <w:t>a</w:t>
      </w:r>
      <w:r w:rsidR="00E44897">
        <w:rPr>
          <w:rFonts w:eastAsia="Times New Roman"/>
        </w:rPr>
        <w:t>t</w:t>
      </w:r>
      <w:r w:rsidR="00E44897">
        <w:rPr>
          <w:rFonts w:eastAsia="Times New Roman"/>
          <w:spacing w:val="2"/>
        </w:rPr>
        <w:t xml:space="preserve"> i</w:t>
      </w:r>
      <w:r w:rsidR="00E44897">
        <w:rPr>
          <w:rFonts w:eastAsia="Times New Roman"/>
        </w:rPr>
        <w:t>f</w:t>
      </w:r>
      <w:r w:rsidR="00E44897">
        <w:rPr>
          <w:rFonts w:eastAsia="Times New Roman"/>
          <w:spacing w:val="2"/>
        </w:rPr>
        <w:t xml:space="preserve"> </w:t>
      </w:r>
      <w:r w:rsidR="00E44897">
        <w:rPr>
          <w:rFonts w:eastAsia="Times New Roman"/>
        </w:rPr>
        <w:t>a</w:t>
      </w:r>
      <w:r w:rsidR="00E44897">
        <w:rPr>
          <w:rFonts w:eastAsia="Times New Roman"/>
          <w:spacing w:val="4"/>
        </w:rPr>
        <w:t xml:space="preserve"> </w:t>
      </w:r>
      <w:r w:rsidR="00E44897">
        <w:rPr>
          <w:rFonts w:eastAsia="Times New Roman"/>
          <w:spacing w:val="1"/>
        </w:rPr>
        <w:t>pr</w:t>
      </w:r>
      <w:r w:rsidR="00E44897">
        <w:rPr>
          <w:rFonts w:eastAsia="Times New Roman"/>
          <w:spacing w:val="3"/>
        </w:rPr>
        <w:t>e</w:t>
      </w:r>
      <w:r w:rsidR="00E44897">
        <w:rPr>
          <w:rFonts w:eastAsia="Times New Roman"/>
          <w:spacing w:val="-1"/>
        </w:rPr>
        <w:t>v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-1"/>
        </w:rPr>
        <w:t>n</w:t>
      </w:r>
      <w:r w:rsidR="00E44897">
        <w:rPr>
          <w:rFonts w:eastAsia="Times New Roman"/>
          <w:spacing w:val="2"/>
        </w:rPr>
        <w:t>t</w:t>
      </w:r>
      <w:r w:rsidR="00E44897">
        <w:rPr>
          <w:rFonts w:eastAsia="Times New Roman"/>
        </w:rPr>
        <w:t>i</w:t>
      </w:r>
      <w:r w:rsidR="00E44897">
        <w:rPr>
          <w:rFonts w:eastAsia="Times New Roman"/>
          <w:spacing w:val="-1"/>
        </w:rPr>
        <w:t>v</w:t>
      </w:r>
      <w:r w:rsidR="00E44897">
        <w:rPr>
          <w:rFonts w:eastAsia="Times New Roman"/>
        </w:rPr>
        <w:t xml:space="preserve">e </w:t>
      </w:r>
      <w:r w:rsidR="00E44897">
        <w:rPr>
          <w:rFonts w:eastAsia="Times New Roman"/>
          <w:spacing w:val="1"/>
        </w:rPr>
        <w:t>ord</w:t>
      </w:r>
      <w:r w:rsidR="00E44897">
        <w:rPr>
          <w:rFonts w:eastAsia="Times New Roman"/>
        </w:rPr>
        <w:t>er</w:t>
      </w:r>
      <w:r w:rsidR="00E44897">
        <w:rPr>
          <w:rFonts w:eastAsia="Times New Roman"/>
          <w:spacing w:val="2"/>
        </w:rPr>
        <w:t xml:space="preserve"> </w:t>
      </w:r>
      <w:r w:rsidR="00E44897">
        <w:rPr>
          <w:rFonts w:eastAsia="Times New Roman"/>
          <w:spacing w:val="1"/>
        </w:rPr>
        <w:t>o</w:t>
      </w:r>
      <w:r w:rsidR="00E44897">
        <w:rPr>
          <w:rFonts w:eastAsia="Times New Roman"/>
        </w:rPr>
        <w:t>f</w:t>
      </w:r>
      <w:r w:rsidR="00E44897">
        <w:rPr>
          <w:rFonts w:eastAsia="Times New Roman"/>
          <w:spacing w:val="1"/>
        </w:rPr>
        <w:t xml:space="preserve"> </w:t>
      </w:r>
      <w:r w:rsidR="00E44897">
        <w:rPr>
          <w:rFonts w:eastAsia="Times New Roman"/>
        </w:rPr>
        <w:t>t</w:t>
      </w:r>
      <w:r w:rsidR="00E44897">
        <w:rPr>
          <w:rFonts w:eastAsia="Times New Roman"/>
          <w:spacing w:val="-1"/>
        </w:rPr>
        <w:t>h</w:t>
      </w:r>
      <w:r w:rsidR="00E44897">
        <w:rPr>
          <w:rFonts w:eastAsia="Times New Roman"/>
          <w:spacing w:val="2"/>
        </w:rPr>
        <w:t>i</w:t>
      </w:r>
      <w:r w:rsidR="00E44897">
        <w:rPr>
          <w:rFonts w:eastAsia="Times New Roman"/>
        </w:rPr>
        <w:t>s</w:t>
      </w:r>
      <w:r w:rsidR="00E44897">
        <w:rPr>
          <w:rFonts w:eastAsia="Times New Roman"/>
          <w:spacing w:val="4"/>
        </w:rPr>
        <w:t xml:space="preserve"> </w:t>
      </w:r>
      <w:r w:rsidR="00E44897">
        <w:rPr>
          <w:rFonts w:eastAsia="Times New Roman"/>
          <w:spacing w:val="-1"/>
        </w:rPr>
        <w:t>k</w:t>
      </w:r>
      <w:r w:rsidR="00E44897">
        <w:rPr>
          <w:rFonts w:eastAsia="Times New Roman"/>
          <w:spacing w:val="2"/>
        </w:rPr>
        <w:t>i</w:t>
      </w:r>
      <w:r w:rsidR="00E44897">
        <w:rPr>
          <w:rFonts w:eastAsia="Times New Roman"/>
          <w:spacing w:val="-1"/>
        </w:rPr>
        <w:t>n</w:t>
      </w:r>
      <w:r w:rsidR="00E44897">
        <w:rPr>
          <w:rFonts w:eastAsia="Times New Roman"/>
        </w:rPr>
        <w:t>d</w:t>
      </w:r>
      <w:r w:rsidR="00E44897">
        <w:rPr>
          <w:rFonts w:eastAsia="Times New Roman"/>
          <w:spacing w:val="2"/>
        </w:rPr>
        <w:t xml:space="preserve"> </w:t>
      </w:r>
      <w:r w:rsidR="00E44897">
        <w:rPr>
          <w:rFonts w:eastAsia="Times New Roman"/>
          <w:spacing w:val="-1"/>
        </w:rPr>
        <w:t>h</w:t>
      </w:r>
      <w:r w:rsidR="00E44897">
        <w:rPr>
          <w:rFonts w:eastAsia="Times New Roman"/>
          <w:spacing w:val="3"/>
        </w:rPr>
        <w:t>a</w:t>
      </w:r>
      <w:r w:rsidR="00E44897">
        <w:rPr>
          <w:rFonts w:eastAsia="Times New Roman"/>
        </w:rPr>
        <w:t>s</w:t>
      </w:r>
      <w:r w:rsidR="00E44897">
        <w:rPr>
          <w:rFonts w:eastAsia="Times New Roman"/>
          <w:spacing w:val="4"/>
        </w:rPr>
        <w:t xml:space="preserve"> </w:t>
      </w:r>
      <w:r w:rsidR="00E44897">
        <w:rPr>
          <w:rFonts w:eastAsia="Times New Roman"/>
          <w:spacing w:val="1"/>
        </w:rPr>
        <w:t>b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1"/>
        </w:rPr>
        <w:t>e</w:t>
      </w:r>
      <w:r w:rsidR="00E44897">
        <w:rPr>
          <w:rFonts w:eastAsia="Times New Roman"/>
        </w:rPr>
        <w:t>n i</w:t>
      </w:r>
      <w:r w:rsidR="00E44897">
        <w:rPr>
          <w:rFonts w:eastAsia="Times New Roman"/>
          <w:spacing w:val="1"/>
        </w:rPr>
        <w:t>s</w:t>
      </w:r>
      <w:r w:rsidR="00E44897">
        <w:rPr>
          <w:rFonts w:eastAsia="Times New Roman"/>
          <w:spacing w:val="-1"/>
        </w:rPr>
        <w:t>su</w:t>
      </w:r>
      <w:r w:rsidR="00E44897">
        <w:rPr>
          <w:rFonts w:eastAsia="Times New Roman"/>
        </w:rPr>
        <w:t>ed</w:t>
      </w:r>
      <w:r w:rsidR="00E44897">
        <w:rPr>
          <w:rFonts w:eastAsia="Times New Roman"/>
          <w:spacing w:val="1"/>
        </w:rPr>
        <w:t xml:space="preserve"> </w:t>
      </w:r>
      <w:r w:rsidR="00E44897">
        <w:rPr>
          <w:rFonts w:eastAsia="Times New Roman"/>
          <w:spacing w:val="3"/>
        </w:rPr>
        <w:t>a</w:t>
      </w:r>
      <w:r w:rsidR="00E44897">
        <w:rPr>
          <w:rFonts w:eastAsia="Times New Roman"/>
          <w:spacing w:val="-1"/>
        </w:rPr>
        <w:t>g</w:t>
      </w:r>
      <w:r w:rsidR="00E44897">
        <w:rPr>
          <w:rFonts w:eastAsia="Times New Roman"/>
        </w:rPr>
        <w:t>a</w:t>
      </w:r>
      <w:r w:rsidR="00E44897">
        <w:rPr>
          <w:rFonts w:eastAsia="Times New Roman"/>
          <w:spacing w:val="2"/>
        </w:rPr>
        <w:t>i</w:t>
      </w:r>
      <w:r w:rsidR="00E44897">
        <w:rPr>
          <w:rFonts w:eastAsia="Times New Roman"/>
          <w:spacing w:val="-1"/>
        </w:rPr>
        <w:t>ns</w:t>
      </w:r>
      <w:r w:rsidR="00E44897">
        <w:rPr>
          <w:rFonts w:eastAsia="Times New Roman"/>
        </w:rPr>
        <w:t>t</w:t>
      </w:r>
      <w:r w:rsidR="00E44897">
        <w:rPr>
          <w:rFonts w:eastAsia="Times New Roman"/>
          <w:spacing w:val="3"/>
        </w:rPr>
        <w:t xml:space="preserve"> </w:t>
      </w:r>
      <w:r w:rsidR="00E44897">
        <w:rPr>
          <w:rFonts w:eastAsia="Times New Roman"/>
          <w:spacing w:val="-4"/>
        </w:rPr>
        <w:t>m</w:t>
      </w:r>
      <w:r w:rsidR="00E44897">
        <w:rPr>
          <w:rFonts w:eastAsia="Times New Roman"/>
        </w:rPr>
        <w:t>e,</w:t>
      </w:r>
      <w:r w:rsidR="00E44897">
        <w:rPr>
          <w:rFonts w:eastAsia="Times New Roman"/>
          <w:spacing w:val="5"/>
        </w:rPr>
        <w:t xml:space="preserve"> </w:t>
      </w:r>
      <w:r w:rsidR="00E44897">
        <w:rPr>
          <w:rFonts w:eastAsia="Times New Roman"/>
        </w:rPr>
        <w:t>I</w:t>
      </w:r>
      <w:r w:rsidR="00E44897">
        <w:rPr>
          <w:rFonts w:eastAsia="Times New Roman"/>
          <w:spacing w:val="7"/>
        </w:rPr>
        <w:t xml:space="preserve"> </w:t>
      </w:r>
      <w:r w:rsidR="00E44897">
        <w:rPr>
          <w:rFonts w:eastAsia="Times New Roman"/>
          <w:spacing w:val="-2"/>
        </w:rPr>
        <w:t>w</w:t>
      </w:r>
      <w:r w:rsidR="00E44897">
        <w:rPr>
          <w:rFonts w:eastAsia="Times New Roman"/>
        </w:rPr>
        <w:t>ill</w:t>
      </w:r>
      <w:r w:rsidR="00E44897">
        <w:rPr>
          <w:rFonts w:eastAsia="Times New Roman"/>
          <w:spacing w:val="6"/>
        </w:rPr>
        <w:t xml:space="preserve"> </w:t>
      </w:r>
      <w:r w:rsidR="00E44897">
        <w:rPr>
          <w:rFonts w:eastAsia="Times New Roman"/>
          <w:spacing w:val="1"/>
        </w:rPr>
        <w:t>b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3"/>
        </w:rPr>
        <w:t xml:space="preserve"> </w:t>
      </w:r>
      <w:r w:rsidR="00E44897">
        <w:rPr>
          <w:rFonts w:eastAsia="Times New Roman"/>
          <w:spacing w:val="1"/>
        </w:rPr>
        <w:t>d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-1"/>
        </w:rPr>
        <w:t>n</w:t>
      </w:r>
      <w:r w:rsidR="00E44897">
        <w:rPr>
          <w:rFonts w:eastAsia="Times New Roman"/>
        </w:rPr>
        <w:t>ied</w:t>
      </w:r>
      <w:r w:rsidR="00E44897">
        <w:rPr>
          <w:rFonts w:eastAsia="Times New Roman"/>
          <w:spacing w:val="1"/>
        </w:rPr>
        <w:t xml:space="preserve"> 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-1"/>
        </w:rPr>
        <w:t>n</w:t>
      </w:r>
      <w:r w:rsidR="00E44897">
        <w:rPr>
          <w:rFonts w:eastAsia="Times New Roman"/>
        </w:rPr>
        <w:t>t</w:t>
      </w:r>
      <w:r w:rsidR="00E44897">
        <w:rPr>
          <w:rFonts w:eastAsia="Times New Roman"/>
          <w:spacing w:val="3"/>
        </w:rPr>
        <w:t>r</w:t>
      </w:r>
      <w:r w:rsidR="00E44897">
        <w:rPr>
          <w:rFonts w:eastAsia="Times New Roman"/>
        </w:rPr>
        <w:t xml:space="preserve">y </w:t>
      </w:r>
      <w:r w:rsidR="00E44897">
        <w:rPr>
          <w:rFonts w:eastAsia="Times New Roman"/>
          <w:spacing w:val="2"/>
        </w:rPr>
        <w:t>i</w:t>
      </w:r>
      <w:r w:rsidR="00E44897">
        <w:rPr>
          <w:rFonts w:eastAsia="Times New Roman"/>
          <w:spacing w:val="-1"/>
        </w:rPr>
        <w:t>n</w:t>
      </w:r>
      <w:r w:rsidR="00E44897">
        <w:rPr>
          <w:rFonts w:eastAsia="Times New Roman"/>
        </w:rPr>
        <w:t>to</w:t>
      </w:r>
      <w:r w:rsidR="00E44897">
        <w:rPr>
          <w:rFonts w:eastAsia="Times New Roman"/>
          <w:spacing w:val="3"/>
        </w:rPr>
        <w:t xml:space="preserve"> </w:t>
      </w:r>
      <w:r w:rsidR="00E44897">
        <w:rPr>
          <w:rFonts w:eastAsia="Times New Roman"/>
          <w:w w:val="99"/>
        </w:rPr>
        <w:t>I</w:t>
      </w:r>
      <w:r w:rsidR="00E44897">
        <w:rPr>
          <w:rFonts w:eastAsia="Times New Roman"/>
          <w:spacing w:val="-35"/>
        </w:rPr>
        <w:t xml:space="preserve"> </w:t>
      </w:r>
      <w:proofErr w:type="spellStart"/>
      <w:r w:rsidR="00E44897">
        <w:rPr>
          <w:rFonts w:eastAsia="Times New Roman"/>
          <w:spacing w:val="-1"/>
        </w:rPr>
        <w:t>s</w:t>
      </w:r>
      <w:r w:rsidR="00E44897">
        <w:rPr>
          <w:rFonts w:eastAsia="Times New Roman"/>
          <w:spacing w:val="1"/>
        </w:rPr>
        <w:t>r</w:t>
      </w:r>
      <w:r w:rsidR="00E44897">
        <w:rPr>
          <w:rFonts w:eastAsia="Times New Roman"/>
        </w:rPr>
        <w:t>a</w:t>
      </w:r>
      <w:r w:rsidR="00E44897">
        <w:rPr>
          <w:rFonts w:eastAsia="Times New Roman"/>
          <w:spacing w:val="1"/>
        </w:rPr>
        <w:t>e</w:t>
      </w:r>
      <w:r w:rsidR="00E44897">
        <w:rPr>
          <w:rFonts w:eastAsia="Times New Roman"/>
        </w:rPr>
        <w:t>l</w:t>
      </w:r>
      <w:proofErr w:type="spellEnd"/>
      <w:r w:rsidR="00E44897">
        <w:rPr>
          <w:rFonts w:eastAsia="Times New Roman"/>
        </w:rPr>
        <w:t>, a</w:t>
      </w:r>
      <w:r w:rsidR="00E44897">
        <w:rPr>
          <w:rFonts w:eastAsia="Times New Roman"/>
          <w:spacing w:val="-1"/>
        </w:rPr>
        <w:t>n</w:t>
      </w:r>
      <w:r w:rsidR="00E44897">
        <w:rPr>
          <w:rFonts w:eastAsia="Times New Roman"/>
        </w:rPr>
        <w:t>d</w:t>
      </w:r>
      <w:r w:rsidR="00E44897">
        <w:rPr>
          <w:rFonts w:eastAsia="Times New Roman"/>
          <w:spacing w:val="1"/>
        </w:rPr>
        <w:t xml:space="preserve"> </w:t>
      </w:r>
      <w:r w:rsidR="00E44897">
        <w:rPr>
          <w:rFonts w:eastAsia="Times New Roman"/>
          <w:spacing w:val="-2"/>
        </w:rPr>
        <w:t>w</w:t>
      </w:r>
      <w:r w:rsidR="00E44897">
        <w:rPr>
          <w:rFonts w:eastAsia="Times New Roman"/>
        </w:rPr>
        <w:t>ill</w:t>
      </w:r>
      <w:r w:rsidR="00E44897">
        <w:rPr>
          <w:rFonts w:eastAsia="Times New Roman"/>
          <w:spacing w:val="-3"/>
        </w:rPr>
        <w:t xml:space="preserve"> </w:t>
      </w:r>
      <w:r w:rsidR="00E44897">
        <w:rPr>
          <w:rFonts w:eastAsia="Times New Roman"/>
          <w:spacing w:val="1"/>
        </w:rPr>
        <w:t>b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-1"/>
        </w:rPr>
        <w:t xml:space="preserve"> s</w:t>
      </w:r>
      <w:r w:rsidR="00E44897">
        <w:rPr>
          <w:rFonts w:eastAsia="Times New Roman"/>
        </w:rPr>
        <w:t>e</w:t>
      </w:r>
      <w:r w:rsidR="00E44897">
        <w:rPr>
          <w:rFonts w:eastAsia="Times New Roman"/>
          <w:spacing w:val="-1"/>
        </w:rPr>
        <w:t>n</w:t>
      </w:r>
      <w:r w:rsidR="00E44897">
        <w:rPr>
          <w:rFonts w:eastAsia="Times New Roman"/>
        </w:rPr>
        <w:t>t</w:t>
      </w:r>
      <w:r w:rsidR="00E44897">
        <w:rPr>
          <w:rFonts w:eastAsia="Times New Roman"/>
          <w:spacing w:val="-3"/>
        </w:rPr>
        <w:t xml:space="preserve"> </w:t>
      </w:r>
      <w:r w:rsidR="00E44897">
        <w:rPr>
          <w:rFonts w:eastAsia="Times New Roman"/>
          <w:spacing w:val="1"/>
        </w:rPr>
        <w:t>b</w:t>
      </w:r>
      <w:r w:rsidR="00E44897">
        <w:rPr>
          <w:rFonts w:eastAsia="Times New Roman"/>
        </w:rPr>
        <w:t>a</w:t>
      </w:r>
      <w:r w:rsidR="00E44897">
        <w:rPr>
          <w:rFonts w:eastAsia="Times New Roman"/>
          <w:spacing w:val="3"/>
        </w:rPr>
        <w:t>c</w:t>
      </w:r>
      <w:r w:rsidR="00E44897">
        <w:rPr>
          <w:rFonts w:eastAsia="Times New Roman"/>
        </w:rPr>
        <w:t>k</w:t>
      </w:r>
      <w:r w:rsidR="00E44897">
        <w:rPr>
          <w:rFonts w:eastAsia="Times New Roman"/>
          <w:spacing w:val="-5"/>
        </w:rPr>
        <w:t xml:space="preserve"> </w:t>
      </w:r>
      <w:r w:rsidR="00E44897">
        <w:rPr>
          <w:rFonts w:eastAsia="Times New Roman"/>
        </w:rPr>
        <w:t>to</w:t>
      </w:r>
      <w:r w:rsidR="00E44897">
        <w:rPr>
          <w:rFonts w:eastAsia="Times New Roman"/>
          <w:spacing w:val="1"/>
        </w:rPr>
        <w:t xml:space="preserve"> </w:t>
      </w:r>
      <w:r w:rsidR="00E44897">
        <w:rPr>
          <w:rFonts w:eastAsia="Times New Roman"/>
          <w:spacing w:val="-1"/>
        </w:rPr>
        <w:t>m</w:t>
      </w:r>
      <w:r w:rsidR="00E44897">
        <w:rPr>
          <w:rFonts w:eastAsia="Times New Roman"/>
        </w:rPr>
        <w:t>y</w:t>
      </w:r>
      <w:r w:rsidR="00E44897">
        <w:rPr>
          <w:rFonts w:eastAsia="Times New Roman"/>
          <w:spacing w:val="-6"/>
        </w:rPr>
        <w:t xml:space="preserve"> </w:t>
      </w:r>
      <w:r w:rsidR="00E44897">
        <w:rPr>
          <w:rFonts w:eastAsia="Times New Roman"/>
        </w:rPr>
        <w:t>c</w:t>
      </w:r>
      <w:r w:rsidR="00E44897">
        <w:rPr>
          <w:rFonts w:eastAsia="Times New Roman"/>
          <w:spacing w:val="4"/>
        </w:rPr>
        <w:t>o</w:t>
      </w:r>
      <w:r w:rsidR="00E44897">
        <w:rPr>
          <w:rFonts w:eastAsia="Times New Roman"/>
          <w:spacing w:val="-1"/>
        </w:rPr>
        <w:t>un</w:t>
      </w:r>
      <w:r w:rsidR="00E44897">
        <w:rPr>
          <w:rFonts w:eastAsia="Times New Roman"/>
        </w:rPr>
        <w:t>t</w:t>
      </w:r>
      <w:r w:rsidR="00E44897">
        <w:rPr>
          <w:rFonts w:eastAsia="Times New Roman"/>
          <w:spacing w:val="3"/>
        </w:rPr>
        <w:t>r</w:t>
      </w:r>
      <w:r w:rsidR="00E44897">
        <w:rPr>
          <w:rFonts w:eastAsia="Times New Roman"/>
        </w:rPr>
        <w:t>y</w:t>
      </w:r>
      <w:r w:rsidR="00E44897">
        <w:rPr>
          <w:rFonts w:eastAsia="Times New Roman"/>
          <w:spacing w:val="-7"/>
        </w:rPr>
        <w:t xml:space="preserve"> </w:t>
      </w:r>
      <w:r w:rsidR="00E44897">
        <w:rPr>
          <w:rFonts w:eastAsia="Times New Roman"/>
          <w:spacing w:val="1"/>
        </w:rPr>
        <w:t>o</w:t>
      </w:r>
      <w:r w:rsidR="00E44897">
        <w:rPr>
          <w:rFonts w:eastAsia="Times New Roman"/>
        </w:rPr>
        <w:t>f</w:t>
      </w:r>
      <w:r w:rsidR="00E44897">
        <w:rPr>
          <w:rFonts w:eastAsia="Times New Roman"/>
          <w:spacing w:val="-3"/>
        </w:rPr>
        <w:t xml:space="preserve"> </w:t>
      </w:r>
      <w:r w:rsidR="00E44897">
        <w:rPr>
          <w:rFonts w:eastAsia="Times New Roman"/>
          <w:spacing w:val="1"/>
        </w:rPr>
        <w:t>or</w:t>
      </w:r>
      <w:r w:rsidR="00E44897">
        <w:rPr>
          <w:rFonts w:eastAsia="Times New Roman"/>
        </w:rPr>
        <w:t>i</w:t>
      </w:r>
      <w:r w:rsidR="00E44897">
        <w:rPr>
          <w:rFonts w:eastAsia="Times New Roman"/>
          <w:spacing w:val="-1"/>
        </w:rPr>
        <w:t>g</w:t>
      </w:r>
      <w:r w:rsidR="00E44897">
        <w:rPr>
          <w:rFonts w:eastAsia="Times New Roman"/>
          <w:spacing w:val="2"/>
        </w:rPr>
        <w:t>i</w:t>
      </w:r>
      <w:r w:rsidR="00E44897">
        <w:rPr>
          <w:rFonts w:eastAsia="Times New Roman"/>
          <w:spacing w:val="-1"/>
        </w:rPr>
        <w:t>n</w:t>
      </w:r>
      <w:r w:rsidR="00E44897">
        <w:rPr>
          <w:rFonts w:eastAsia="Times New Roman"/>
        </w:rPr>
        <w:t>.</w:t>
      </w:r>
    </w:p>
    <w:p w:rsidR="006958EE" w:rsidRDefault="00E44897">
      <w:pPr>
        <w:spacing w:line="260" w:lineRule="exact"/>
        <w:ind w:left="208" w:right="178"/>
        <w:jc w:val="both"/>
        <w:rPr>
          <w:rFonts w:ascii="Microsoft JhengHei Light" w:eastAsia="Microsoft JhengHei Light" w:hAnsi="Microsoft JhengHei Light" w:cs="Microsoft JhengHei Light"/>
          <w:lang w:eastAsia="zh-CN"/>
        </w:rPr>
      </w:pP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我声明，我没有受到</w:t>
      </w:r>
      <w:r>
        <w:rPr>
          <w:rFonts w:ascii="Microsoft JhengHei Light" w:eastAsia="Microsoft JhengHei Light" w:hAnsi="Microsoft JhengHei Light" w:cs="Microsoft JhengHei Light"/>
          <w:spacing w:val="5"/>
          <w:lang w:eastAsia="zh-CN"/>
        </w:rPr>
        <w:t>出</w:t>
      </w: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行</w:t>
      </w:r>
      <w:r>
        <w:rPr>
          <w:rFonts w:ascii="Microsoft JhengHei Light" w:eastAsia="Microsoft JhengHei Light" w:hAnsi="Microsoft JhengHei Light" w:cs="Microsoft JhengHei Light"/>
          <w:spacing w:val="3"/>
          <w:lang w:eastAsia="zh-CN"/>
        </w:rPr>
        <w:t>限</w:t>
      </w: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制，也未曾被以色列</w:t>
      </w:r>
      <w:r>
        <w:rPr>
          <w:rFonts w:ascii="Microsoft JhengHei Light" w:eastAsia="Microsoft JhengHei Light" w:hAnsi="Microsoft JhengHei Light" w:cs="Microsoft JhengHei Light"/>
          <w:spacing w:val="5"/>
          <w:lang w:eastAsia="zh-CN"/>
        </w:rPr>
        <w:t>拒</w:t>
      </w: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签入境。我知道，</w:t>
      </w:r>
      <w:r>
        <w:rPr>
          <w:rFonts w:ascii="Microsoft JhengHei Light" w:eastAsia="Microsoft JhengHei Light" w:hAnsi="Microsoft JhengHei Light" w:cs="Microsoft JhengHei Light"/>
          <w:spacing w:val="5"/>
          <w:lang w:eastAsia="zh-CN"/>
        </w:rPr>
        <w:t>如</w:t>
      </w: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对我</w:t>
      </w:r>
      <w:r>
        <w:rPr>
          <w:rFonts w:ascii="Microsoft JhengHei Light" w:eastAsia="Microsoft JhengHei Light" w:hAnsi="Microsoft JhengHei Light" w:cs="Microsoft JhengHei Light"/>
          <w:spacing w:val="5"/>
          <w:lang w:eastAsia="zh-CN"/>
        </w:rPr>
        <w:t>有</w:t>
      </w: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此类</w:t>
      </w:r>
      <w:r>
        <w:rPr>
          <w:rFonts w:ascii="Microsoft JhengHei Light" w:eastAsia="Microsoft JhengHei Light" w:hAnsi="Microsoft JhengHei Light" w:cs="Microsoft JhengHei Light"/>
          <w:spacing w:val="3"/>
          <w:lang w:eastAsia="zh-CN"/>
        </w:rPr>
        <w:t>限制</w:t>
      </w: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令，我将会被以色列</w:t>
      </w:r>
    </w:p>
    <w:p w:rsidR="006958EE" w:rsidRDefault="00E44897">
      <w:pPr>
        <w:spacing w:line="240" w:lineRule="exact"/>
        <w:ind w:left="208" w:right="6860"/>
        <w:jc w:val="both"/>
        <w:rPr>
          <w:rFonts w:ascii="Microsoft JhengHei Light" w:eastAsia="Microsoft JhengHei Light" w:hAnsi="Microsoft JhengHei Light" w:cs="Microsoft JhengHei Light"/>
          <w:lang w:eastAsia="zh-CN"/>
        </w:rPr>
      </w:pP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拒</w:t>
      </w:r>
      <w:r>
        <w:rPr>
          <w:rFonts w:ascii="Microsoft JhengHei Light" w:eastAsia="Microsoft JhengHei Light" w:hAnsi="Microsoft JhengHei Light" w:cs="Microsoft JhengHei Light"/>
          <w:lang w:eastAsia="zh-CN"/>
        </w:rPr>
        <w:t>签入</w:t>
      </w: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境</w:t>
      </w:r>
      <w:r>
        <w:rPr>
          <w:rFonts w:ascii="Microsoft JhengHei Light" w:eastAsia="Microsoft JhengHei Light" w:hAnsi="Microsoft JhengHei Light" w:cs="Microsoft JhengHei Light"/>
          <w:lang w:eastAsia="zh-CN"/>
        </w:rPr>
        <w:t>，并</w:t>
      </w: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被</w:t>
      </w:r>
      <w:r>
        <w:rPr>
          <w:rFonts w:ascii="Microsoft JhengHei Light" w:eastAsia="Microsoft JhengHei Light" w:hAnsi="Microsoft JhengHei Light" w:cs="Microsoft JhengHei Light"/>
          <w:lang w:eastAsia="zh-CN"/>
        </w:rPr>
        <w:t>遣送</w:t>
      </w: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回</w:t>
      </w:r>
      <w:r>
        <w:rPr>
          <w:rFonts w:ascii="Microsoft JhengHei Light" w:eastAsia="Microsoft JhengHei Light" w:hAnsi="Microsoft JhengHei Light" w:cs="Microsoft JhengHei Light"/>
          <w:lang w:eastAsia="zh-CN"/>
        </w:rPr>
        <w:t>原</w:t>
      </w:r>
      <w:r>
        <w:rPr>
          <w:rFonts w:ascii="Microsoft JhengHei Light" w:eastAsia="Microsoft JhengHei Light" w:hAnsi="Microsoft JhengHei Light" w:cs="Microsoft JhengHei Light"/>
          <w:spacing w:val="1"/>
          <w:lang w:eastAsia="zh-CN"/>
        </w:rPr>
        <w:t>籍</w:t>
      </w:r>
      <w:r>
        <w:rPr>
          <w:rFonts w:ascii="Microsoft JhengHei Light" w:eastAsia="Microsoft JhengHei Light" w:hAnsi="Microsoft JhengHei Light" w:cs="Microsoft JhengHei Light"/>
          <w:spacing w:val="2"/>
          <w:lang w:eastAsia="zh-CN"/>
        </w:rPr>
        <w:t>国</w:t>
      </w:r>
      <w:r>
        <w:rPr>
          <w:rFonts w:ascii="Microsoft JhengHei Light" w:eastAsia="Microsoft JhengHei Light" w:hAnsi="Microsoft JhengHei Light" w:cs="Microsoft JhengHei Light"/>
          <w:lang w:eastAsia="zh-CN"/>
        </w:rPr>
        <w:t>。</w:t>
      </w:r>
    </w:p>
    <w:p w:rsidR="006958EE" w:rsidRDefault="006958EE">
      <w:pPr>
        <w:spacing w:before="11" w:line="220" w:lineRule="exact"/>
        <w:rPr>
          <w:sz w:val="22"/>
          <w:szCs w:val="22"/>
          <w:lang w:eastAsia="zh-CN"/>
        </w:rPr>
      </w:pPr>
    </w:p>
    <w:p w:rsidR="006958EE" w:rsidRDefault="00E44897">
      <w:pPr>
        <w:ind w:left="208" w:right="185"/>
        <w:jc w:val="both"/>
      </w:pPr>
      <w:r>
        <w:rPr>
          <w:rFonts w:eastAsia="Times New Roman"/>
        </w:rPr>
        <w:t>I</w:t>
      </w:r>
      <w:r>
        <w:rPr>
          <w:rFonts w:eastAsia="Times New Roman"/>
          <w:spacing w:val="5"/>
        </w:rPr>
        <w:t xml:space="preserve"> </w:t>
      </w:r>
      <w:r>
        <w:rPr>
          <w:rFonts w:eastAsia="Times New Roman"/>
          <w:spacing w:val="3"/>
        </w:rPr>
        <w:t>a</w:t>
      </w:r>
      <w:r>
        <w:rPr>
          <w:rFonts w:eastAsia="Times New Roman"/>
        </w:rPr>
        <w:t>m</w:t>
      </w:r>
      <w:r>
        <w:rPr>
          <w:rFonts w:eastAsia="Times New Roman"/>
          <w:spacing w:val="-1"/>
        </w:rPr>
        <w:t xml:space="preserve"> </w:t>
      </w:r>
      <w:r>
        <w:rPr>
          <w:rFonts w:eastAsia="Times New Roman"/>
        </w:rPr>
        <w:t>a</w:t>
      </w:r>
      <w:r>
        <w:rPr>
          <w:rFonts w:eastAsia="Times New Roman"/>
          <w:spacing w:val="2"/>
        </w:rPr>
        <w:t>l</w:t>
      </w:r>
      <w:r>
        <w:rPr>
          <w:rFonts w:eastAsia="Times New Roman"/>
          <w:spacing w:val="-1"/>
        </w:rPr>
        <w:t>s</w:t>
      </w:r>
      <w:r>
        <w:rPr>
          <w:rFonts w:eastAsia="Times New Roman"/>
        </w:rPr>
        <w:t>o</w:t>
      </w:r>
      <w:r>
        <w:rPr>
          <w:rFonts w:eastAsia="Times New Roman"/>
          <w:spacing w:val="3"/>
        </w:rPr>
        <w:t xml:space="preserve"> a</w:t>
      </w:r>
      <w:r>
        <w:rPr>
          <w:rFonts w:eastAsia="Times New Roman"/>
          <w:spacing w:val="-2"/>
        </w:rPr>
        <w:t>w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e t</w:t>
      </w:r>
      <w:r>
        <w:rPr>
          <w:rFonts w:eastAsia="Times New Roman"/>
          <w:spacing w:val="-1"/>
        </w:rPr>
        <w:t>h</w:t>
      </w:r>
      <w:r>
        <w:rPr>
          <w:rFonts w:eastAsia="Times New Roman"/>
          <w:spacing w:val="3"/>
        </w:rPr>
        <w:t>a</w:t>
      </w:r>
      <w:r>
        <w:rPr>
          <w:rFonts w:eastAsia="Times New Roman"/>
        </w:rPr>
        <w:t>t</w:t>
      </w:r>
      <w:r>
        <w:rPr>
          <w:rFonts w:eastAsia="Times New Roman"/>
          <w:spacing w:val="2"/>
        </w:rPr>
        <w:t xml:space="preserve"> 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3"/>
        </w:rPr>
        <w:t xml:space="preserve"> 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>c</w:t>
      </w:r>
      <w:r>
        <w:rPr>
          <w:rFonts w:eastAsia="Times New Roman"/>
        </w:rPr>
        <w:t>e</w:t>
      </w:r>
      <w:r>
        <w:rPr>
          <w:rFonts w:eastAsia="Times New Roman"/>
          <w:spacing w:val="2"/>
        </w:rPr>
        <w:t>i</w:t>
      </w:r>
      <w:r>
        <w:rPr>
          <w:rFonts w:eastAsia="Times New Roman"/>
          <w:spacing w:val="1"/>
        </w:rPr>
        <w:t>p</w:t>
      </w:r>
      <w:r>
        <w:rPr>
          <w:rFonts w:eastAsia="Times New Roman"/>
        </w:rPr>
        <w:t xml:space="preserve">t 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f</w:t>
      </w:r>
      <w:r>
        <w:rPr>
          <w:rFonts w:eastAsia="Times New Roman"/>
          <w:spacing w:val="1"/>
        </w:rPr>
        <w:t xml:space="preserve"> </w:t>
      </w:r>
      <w:r>
        <w:rPr>
          <w:rFonts w:eastAsia="Times New Roman"/>
        </w:rPr>
        <w:t>a</w:t>
      </w:r>
      <w:r>
        <w:rPr>
          <w:rFonts w:eastAsia="Times New Roman"/>
          <w:spacing w:val="7"/>
        </w:rPr>
        <w:t xml:space="preserve"> </w:t>
      </w:r>
      <w:r>
        <w:rPr>
          <w:rFonts w:eastAsia="Times New Roman"/>
          <w:spacing w:val="-1"/>
        </w:rPr>
        <w:t>v</w:t>
      </w:r>
      <w:r>
        <w:rPr>
          <w:rFonts w:eastAsia="Times New Roman"/>
        </w:rPr>
        <w:t>i</w:t>
      </w:r>
      <w:r>
        <w:rPr>
          <w:rFonts w:eastAsia="Times New Roman"/>
          <w:spacing w:val="-1"/>
        </w:rPr>
        <w:t>s</w:t>
      </w:r>
      <w:r>
        <w:rPr>
          <w:rFonts w:eastAsia="Times New Roman"/>
        </w:rPr>
        <w:t>a</w:t>
      </w:r>
      <w:r>
        <w:rPr>
          <w:rFonts w:eastAsia="Times New Roman"/>
          <w:spacing w:val="2"/>
        </w:rPr>
        <w:t xml:space="preserve"> </w:t>
      </w:r>
      <w:r>
        <w:rPr>
          <w:rFonts w:eastAsia="Times New Roman"/>
          <w:spacing w:val="1"/>
        </w:rPr>
        <w:t>do</w:t>
      </w:r>
      <w:r>
        <w:rPr>
          <w:rFonts w:eastAsia="Times New Roman"/>
        </w:rPr>
        <w:t>es</w:t>
      </w:r>
      <w:r>
        <w:rPr>
          <w:rFonts w:eastAsia="Times New Roman"/>
          <w:spacing w:val="3"/>
        </w:rPr>
        <w:t xml:space="preserve"> </w:t>
      </w:r>
      <w:r>
        <w:rPr>
          <w:rFonts w:eastAsia="Times New Roman"/>
          <w:spacing w:val="-1"/>
        </w:rPr>
        <w:t>n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t</w:t>
      </w:r>
      <w:r>
        <w:rPr>
          <w:rFonts w:eastAsia="Times New Roman"/>
          <w:spacing w:val="2"/>
        </w:rPr>
        <w:t xml:space="preserve"> i</w:t>
      </w:r>
      <w:r>
        <w:rPr>
          <w:rFonts w:eastAsia="Times New Roman"/>
        </w:rPr>
        <w:t>n</w:t>
      </w:r>
      <w:r>
        <w:rPr>
          <w:rFonts w:eastAsia="Times New Roman"/>
          <w:spacing w:val="2"/>
        </w:rPr>
        <w:t xml:space="preserve"> </w:t>
      </w:r>
      <w:r>
        <w:rPr>
          <w:rFonts w:eastAsia="Times New Roman"/>
          <w:spacing w:val="3"/>
        </w:rPr>
        <w:t>a</w:t>
      </w:r>
      <w:r>
        <w:rPr>
          <w:rFonts w:eastAsia="Times New Roman"/>
          <w:spacing w:val="1"/>
        </w:rPr>
        <w:t>n</w:t>
      </w:r>
      <w:r>
        <w:rPr>
          <w:rFonts w:eastAsia="Times New Roman"/>
        </w:rPr>
        <w:t>y</w:t>
      </w:r>
      <w:r>
        <w:rPr>
          <w:rFonts w:eastAsia="Times New Roman"/>
          <w:spacing w:val="3"/>
        </w:rPr>
        <w:t xml:space="preserve"> </w:t>
      </w:r>
      <w:r>
        <w:rPr>
          <w:rFonts w:eastAsia="Times New Roman"/>
        </w:rPr>
        <w:t>w</w:t>
      </w:r>
      <w:r>
        <w:rPr>
          <w:rFonts w:eastAsia="Times New Roman"/>
          <w:spacing w:val="3"/>
        </w:rPr>
        <w:t>a</w:t>
      </w:r>
      <w:r>
        <w:rPr>
          <w:rFonts w:eastAsia="Times New Roman"/>
        </w:rPr>
        <w:t>y</w:t>
      </w:r>
      <w:r>
        <w:rPr>
          <w:rFonts w:eastAsia="Times New Roman"/>
          <w:spacing w:val="-2"/>
        </w:rPr>
        <w:t xml:space="preserve"> </w:t>
      </w:r>
      <w:r>
        <w:rPr>
          <w:rFonts w:eastAsia="Times New Roman"/>
          <w:spacing w:val="2"/>
        </w:rPr>
        <w:t>i</w:t>
      </w:r>
      <w:r>
        <w:rPr>
          <w:rFonts w:eastAsia="Times New Roman"/>
          <w:spacing w:val="-1"/>
        </w:rPr>
        <w:t>nv</w:t>
      </w:r>
      <w:r>
        <w:rPr>
          <w:rFonts w:eastAsia="Times New Roman"/>
          <w:spacing w:val="3"/>
        </w:rPr>
        <w:t>a</w:t>
      </w:r>
      <w:r>
        <w:rPr>
          <w:rFonts w:eastAsia="Times New Roman"/>
        </w:rPr>
        <w:t>li</w:t>
      </w:r>
      <w:r>
        <w:rPr>
          <w:rFonts w:eastAsia="Times New Roman"/>
          <w:spacing w:val="1"/>
        </w:rPr>
        <w:t>d</w:t>
      </w:r>
      <w:r>
        <w:rPr>
          <w:rFonts w:eastAsia="Times New Roman"/>
        </w:rPr>
        <w:t>ate</w:t>
      </w:r>
      <w:r>
        <w:rPr>
          <w:rFonts w:eastAsia="Times New Roman"/>
          <w:spacing w:val="-2"/>
        </w:rPr>
        <w:t xml:space="preserve"> </w:t>
      </w:r>
      <w:r>
        <w:rPr>
          <w:rFonts w:eastAsia="Times New Roman"/>
          <w:spacing w:val="2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3"/>
        </w:rPr>
        <w:t xml:space="preserve"> 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i</w:t>
      </w:r>
      <w:r>
        <w:rPr>
          <w:rFonts w:eastAsia="Times New Roman"/>
          <w:spacing w:val="1"/>
        </w:rPr>
        <w:t>g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t</w:t>
      </w:r>
      <w:r>
        <w:rPr>
          <w:rFonts w:eastAsia="Times New Roman"/>
          <w:spacing w:val="1"/>
        </w:rPr>
        <w:t xml:space="preserve"> </w:t>
      </w:r>
      <w:r>
        <w:rPr>
          <w:rFonts w:eastAsia="Times New Roman"/>
          <w:spacing w:val="3"/>
        </w:rPr>
        <w:t>o</w:t>
      </w:r>
      <w:r>
        <w:rPr>
          <w:rFonts w:eastAsia="Times New Roman"/>
        </w:rPr>
        <w:t>f</w:t>
      </w:r>
      <w:r>
        <w:rPr>
          <w:rFonts w:eastAsia="Times New Roman"/>
          <w:spacing w:val="1"/>
        </w:rPr>
        <w:t xml:space="preserve"> </w:t>
      </w:r>
      <w:r>
        <w:rPr>
          <w:rFonts w:eastAsia="Times New Roman"/>
          <w:spacing w:val="2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3"/>
        </w:rPr>
        <w:t xml:space="preserve"> I</w:t>
      </w:r>
      <w:r>
        <w:rPr>
          <w:rFonts w:eastAsia="Times New Roman"/>
          <w:spacing w:val="-1"/>
        </w:rPr>
        <w:t>s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e</w:t>
      </w:r>
      <w:r>
        <w:rPr>
          <w:rFonts w:eastAsia="Times New Roman"/>
        </w:rPr>
        <w:t>l</w:t>
      </w:r>
      <w:r>
        <w:rPr>
          <w:rFonts w:eastAsia="Times New Roman"/>
          <w:spacing w:val="1"/>
        </w:rPr>
        <w:t xml:space="preserve"> </w:t>
      </w:r>
      <w:r>
        <w:rPr>
          <w:rFonts w:eastAsia="Times New Roman"/>
        </w:rPr>
        <w:t>Mi</w:t>
      </w:r>
      <w:r>
        <w:rPr>
          <w:rFonts w:eastAsia="Times New Roman"/>
          <w:spacing w:val="1"/>
        </w:rPr>
        <w:t>n</w:t>
      </w:r>
      <w:r>
        <w:rPr>
          <w:rFonts w:eastAsia="Times New Roman"/>
        </w:rPr>
        <w:t>i</w:t>
      </w:r>
      <w:r>
        <w:rPr>
          <w:rFonts w:eastAsia="Times New Roman"/>
          <w:spacing w:val="-1"/>
        </w:rPr>
        <w:t>s</w:t>
      </w:r>
      <w:r>
        <w:rPr>
          <w:rFonts w:eastAsia="Times New Roman"/>
        </w:rPr>
        <w:t>t</w:t>
      </w:r>
      <w:r>
        <w:rPr>
          <w:rFonts w:eastAsia="Times New Roman"/>
          <w:spacing w:val="3"/>
        </w:rPr>
        <w:t>r</w:t>
      </w:r>
      <w:r>
        <w:rPr>
          <w:rFonts w:eastAsia="Times New Roman"/>
        </w:rPr>
        <w:t>y</w:t>
      </w:r>
      <w:r>
        <w:rPr>
          <w:rFonts w:eastAsia="Times New Roman"/>
          <w:spacing w:val="-3"/>
        </w:rPr>
        <w:t xml:space="preserve"> 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f</w:t>
      </w:r>
      <w:r>
        <w:rPr>
          <w:rFonts w:eastAsia="Times New Roman"/>
          <w:spacing w:val="4"/>
        </w:rPr>
        <w:t xml:space="preserve"> </w:t>
      </w:r>
      <w:r>
        <w:rPr>
          <w:rFonts w:eastAsia="Times New Roman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3"/>
        </w:rPr>
        <w:t xml:space="preserve"> I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te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i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r to</w:t>
      </w:r>
      <w:r>
        <w:rPr>
          <w:rFonts w:eastAsia="Times New Roman"/>
          <w:spacing w:val="16"/>
        </w:rPr>
        <w:t xml:space="preserve"> </w:t>
      </w:r>
      <w:r>
        <w:rPr>
          <w:rFonts w:eastAsia="Times New Roman"/>
          <w:spacing w:val="1"/>
        </w:rPr>
        <w:t>d</w:t>
      </w:r>
      <w:r>
        <w:rPr>
          <w:rFonts w:eastAsia="Times New Roman"/>
        </w:rPr>
        <w:t>e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y</w:t>
      </w:r>
      <w:r>
        <w:rPr>
          <w:rFonts w:eastAsia="Times New Roman"/>
          <w:spacing w:val="12"/>
        </w:rPr>
        <w:t xml:space="preserve"> </w:t>
      </w:r>
      <w:r>
        <w:rPr>
          <w:rFonts w:eastAsia="Times New Roman"/>
          <w:spacing w:val="-1"/>
        </w:rPr>
        <w:t>m</w:t>
      </w:r>
      <w:r>
        <w:rPr>
          <w:rFonts w:eastAsia="Times New Roman"/>
        </w:rPr>
        <w:t>y</w:t>
      </w:r>
      <w:r>
        <w:rPr>
          <w:rFonts w:eastAsia="Times New Roman"/>
          <w:spacing w:val="10"/>
        </w:rPr>
        <w:t xml:space="preserve"> </w:t>
      </w:r>
      <w:r>
        <w:rPr>
          <w:rFonts w:eastAsia="Times New Roman"/>
          <w:spacing w:val="3"/>
        </w:rPr>
        <w:t>e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t</w:t>
      </w:r>
      <w:r>
        <w:rPr>
          <w:rFonts w:eastAsia="Times New Roman"/>
          <w:spacing w:val="3"/>
        </w:rPr>
        <w:t>r</w:t>
      </w:r>
      <w:r>
        <w:rPr>
          <w:rFonts w:eastAsia="Times New Roman"/>
        </w:rPr>
        <w:t>y</w:t>
      </w:r>
      <w:r>
        <w:rPr>
          <w:rFonts w:eastAsia="Times New Roman"/>
          <w:spacing w:val="11"/>
        </w:rPr>
        <w:t xml:space="preserve"> </w:t>
      </w:r>
      <w:r>
        <w:rPr>
          <w:rFonts w:eastAsia="Times New Roman"/>
          <w:spacing w:val="2"/>
        </w:rPr>
        <w:t>i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to</w:t>
      </w:r>
      <w:r>
        <w:rPr>
          <w:rFonts w:eastAsia="Times New Roman"/>
          <w:spacing w:val="15"/>
        </w:rPr>
        <w:t xml:space="preserve"> </w:t>
      </w:r>
      <w:r>
        <w:rPr>
          <w:rFonts w:eastAsia="Times New Roman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15"/>
        </w:rPr>
        <w:t xml:space="preserve"> </w:t>
      </w:r>
      <w:r>
        <w:rPr>
          <w:rFonts w:eastAsia="Times New Roman"/>
        </w:rPr>
        <w:t>te</w:t>
      </w:r>
      <w:r>
        <w:rPr>
          <w:rFonts w:eastAsia="Times New Roman"/>
          <w:spacing w:val="1"/>
        </w:rPr>
        <w:t>rr</w:t>
      </w:r>
      <w:r>
        <w:rPr>
          <w:rFonts w:eastAsia="Times New Roman"/>
        </w:rPr>
        <w:t>it</w:t>
      </w:r>
      <w:r>
        <w:rPr>
          <w:rFonts w:eastAsia="Times New Roman"/>
          <w:spacing w:val="1"/>
        </w:rPr>
        <w:t>or</w:t>
      </w:r>
      <w:r>
        <w:rPr>
          <w:rFonts w:eastAsia="Times New Roman"/>
        </w:rPr>
        <w:t>y</w:t>
      </w:r>
      <w:r>
        <w:rPr>
          <w:rFonts w:eastAsia="Times New Roman"/>
          <w:spacing w:val="6"/>
        </w:rPr>
        <w:t xml:space="preserve"> 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f</w:t>
      </w:r>
      <w:r>
        <w:rPr>
          <w:rFonts w:eastAsia="Times New Roman"/>
          <w:spacing w:val="13"/>
        </w:rPr>
        <w:t xml:space="preserve"> </w:t>
      </w:r>
      <w:r>
        <w:rPr>
          <w:rFonts w:eastAsia="Times New Roman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15"/>
        </w:rPr>
        <w:t xml:space="preserve"> </w:t>
      </w:r>
      <w:r>
        <w:rPr>
          <w:rFonts w:eastAsia="Times New Roman"/>
        </w:rPr>
        <w:t>State</w:t>
      </w:r>
      <w:r>
        <w:rPr>
          <w:rFonts w:eastAsia="Times New Roman"/>
          <w:spacing w:val="13"/>
        </w:rPr>
        <w:t xml:space="preserve"> 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f</w:t>
      </w:r>
      <w:r>
        <w:rPr>
          <w:rFonts w:eastAsia="Times New Roman"/>
          <w:spacing w:val="13"/>
        </w:rPr>
        <w:t xml:space="preserve"> </w:t>
      </w:r>
      <w:r>
        <w:rPr>
          <w:rFonts w:eastAsia="Times New Roman"/>
          <w:spacing w:val="1"/>
        </w:rPr>
        <w:t>I</w:t>
      </w:r>
      <w:r>
        <w:rPr>
          <w:rFonts w:eastAsia="Times New Roman"/>
          <w:spacing w:val="-1"/>
        </w:rPr>
        <w:t>s</w:t>
      </w:r>
      <w:r>
        <w:rPr>
          <w:rFonts w:eastAsia="Times New Roman"/>
          <w:spacing w:val="1"/>
        </w:rPr>
        <w:t>r</w:t>
      </w:r>
      <w:r>
        <w:rPr>
          <w:rFonts w:eastAsia="Times New Roman"/>
        </w:rPr>
        <w:t>a</w:t>
      </w:r>
      <w:r>
        <w:rPr>
          <w:rFonts w:eastAsia="Times New Roman"/>
          <w:spacing w:val="1"/>
        </w:rPr>
        <w:t>e</w:t>
      </w:r>
      <w:r>
        <w:rPr>
          <w:rFonts w:eastAsia="Times New Roman"/>
        </w:rPr>
        <w:t>l,</w:t>
      </w:r>
      <w:r>
        <w:rPr>
          <w:rFonts w:eastAsia="Times New Roman"/>
          <w:spacing w:val="12"/>
        </w:rPr>
        <w:t xml:space="preserve"> </w:t>
      </w:r>
      <w:r>
        <w:rPr>
          <w:rFonts w:eastAsia="Times New Roman"/>
        </w:rPr>
        <w:t>if</w:t>
      </w:r>
      <w:r>
        <w:rPr>
          <w:rFonts w:eastAsia="Times New Roman"/>
          <w:spacing w:val="14"/>
        </w:rPr>
        <w:t xml:space="preserve"> </w:t>
      </w:r>
      <w:r>
        <w:rPr>
          <w:rFonts w:eastAsia="Times New Roman"/>
        </w:rPr>
        <w:t>it</w:t>
      </w:r>
      <w:r>
        <w:rPr>
          <w:rFonts w:eastAsia="Times New Roman"/>
          <w:spacing w:val="16"/>
        </w:rPr>
        <w:t xml:space="preserve"> </w:t>
      </w:r>
      <w:r>
        <w:rPr>
          <w:rFonts w:eastAsia="Times New Roman"/>
          <w:spacing w:val="1"/>
        </w:rPr>
        <w:t>b</w:t>
      </w:r>
      <w:r>
        <w:rPr>
          <w:rFonts w:eastAsia="Times New Roman"/>
        </w:rPr>
        <w:t>e</w:t>
      </w:r>
      <w:r>
        <w:rPr>
          <w:rFonts w:eastAsia="Times New Roman"/>
          <w:spacing w:val="1"/>
        </w:rPr>
        <w:t>co</w:t>
      </w:r>
      <w:r>
        <w:rPr>
          <w:rFonts w:eastAsia="Times New Roman"/>
          <w:spacing w:val="-4"/>
        </w:rPr>
        <w:t>m</w:t>
      </w:r>
      <w:r>
        <w:rPr>
          <w:rFonts w:eastAsia="Times New Roman"/>
        </w:rPr>
        <w:t>es</w:t>
      </w:r>
      <w:r>
        <w:rPr>
          <w:rFonts w:eastAsia="Times New Roman"/>
          <w:spacing w:val="10"/>
        </w:rPr>
        <w:t xml:space="preserve"> </w:t>
      </w:r>
      <w:r>
        <w:rPr>
          <w:rFonts w:eastAsia="Times New Roman"/>
        </w:rPr>
        <w:t>cle</w:t>
      </w:r>
      <w:r>
        <w:rPr>
          <w:rFonts w:eastAsia="Times New Roman"/>
          <w:spacing w:val="1"/>
        </w:rPr>
        <w:t>a</w:t>
      </w:r>
      <w:r>
        <w:rPr>
          <w:rFonts w:eastAsia="Times New Roman"/>
        </w:rPr>
        <w:t>r</w:t>
      </w:r>
      <w:r>
        <w:rPr>
          <w:rFonts w:eastAsia="Times New Roman"/>
          <w:spacing w:val="14"/>
        </w:rPr>
        <w:t xml:space="preserve"> </w:t>
      </w:r>
      <w:r>
        <w:rPr>
          <w:rFonts w:eastAsia="Times New Roman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at</w:t>
      </w:r>
      <w:r>
        <w:rPr>
          <w:rFonts w:eastAsia="Times New Roman"/>
          <w:spacing w:val="14"/>
        </w:rPr>
        <w:t xml:space="preserve"> </w:t>
      </w:r>
      <w:r>
        <w:rPr>
          <w:rFonts w:eastAsia="Times New Roman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15"/>
        </w:rPr>
        <w:t xml:space="preserve"> </w:t>
      </w:r>
      <w:r>
        <w:rPr>
          <w:rFonts w:eastAsia="Times New Roman"/>
          <w:spacing w:val="-1"/>
        </w:rPr>
        <w:t>v</w:t>
      </w:r>
      <w:r>
        <w:rPr>
          <w:rFonts w:eastAsia="Times New Roman"/>
          <w:spacing w:val="2"/>
        </w:rPr>
        <w:t>i</w:t>
      </w:r>
      <w:r>
        <w:rPr>
          <w:rFonts w:eastAsia="Times New Roman"/>
          <w:spacing w:val="-1"/>
        </w:rPr>
        <w:t>s</w:t>
      </w:r>
      <w:r>
        <w:rPr>
          <w:rFonts w:eastAsia="Times New Roman"/>
        </w:rPr>
        <w:t>a</w:t>
      </w:r>
      <w:r>
        <w:rPr>
          <w:rFonts w:eastAsia="Times New Roman"/>
          <w:spacing w:val="19"/>
        </w:rPr>
        <w:t xml:space="preserve"> </w:t>
      </w:r>
      <w:r>
        <w:rPr>
          <w:rFonts w:eastAsia="Times New Roman"/>
          <w:spacing w:val="-5"/>
        </w:rPr>
        <w:t>w</w:t>
      </w:r>
      <w:r>
        <w:rPr>
          <w:rFonts w:eastAsia="Times New Roman"/>
        </w:rPr>
        <w:t>as</w:t>
      </w:r>
      <w:r>
        <w:rPr>
          <w:rFonts w:eastAsia="Times New Roman"/>
          <w:spacing w:val="14"/>
        </w:rPr>
        <w:t xml:space="preserve"> </w:t>
      </w:r>
      <w:r>
        <w:rPr>
          <w:rFonts w:eastAsia="Times New Roman"/>
        </w:rPr>
        <w:t>i</w:t>
      </w:r>
      <w:r>
        <w:rPr>
          <w:rFonts w:eastAsia="Times New Roman"/>
          <w:spacing w:val="-1"/>
        </w:rPr>
        <w:t>s</w:t>
      </w:r>
      <w:r>
        <w:rPr>
          <w:rFonts w:eastAsia="Times New Roman"/>
          <w:spacing w:val="2"/>
        </w:rPr>
        <w:t>s</w:t>
      </w:r>
      <w:r>
        <w:rPr>
          <w:rFonts w:eastAsia="Times New Roman"/>
          <w:spacing w:val="-1"/>
        </w:rPr>
        <w:t>u</w:t>
      </w:r>
      <w:r>
        <w:rPr>
          <w:rFonts w:eastAsia="Times New Roman"/>
        </w:rPr>
        <w:t>ed</w:t>
      </w:r>
      <w:r>
        <w:rPr>
          <w:rFonts w:eastAsia="Times New Roman"/>
          <w:spacing w:val="13"/>
        </w:rPr>
        <w:t xml:space="preserve"> 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>n</w:t>
      </w:r>
      <w:r>
        <w:rPr>
          <w:rFonts w:eastAsia="Times New Roman"/>
          <w:spacing w:val="14"/>
        </w:rPr>
        <w:t xml:space="preserve"> </w:t>
      </w:r>
      <w:r>
        <w:rPr>
          <w:rFonts w:eastAsia="Times New Roman"/>
        </w:rPr>
        <w:t>t</w:t>
      </w:r>
      <w:r>
        <w:rPr>
          <w:rFonts w:eastAsia="Times New Roman"/>
          <w:spacing w:val="-1"/>
        </w:rPr>
        <w:t>h</w:t>
      </w:r>
      <w:r>
        <w:rPr>
          <w:rFonts w:eastAsia="Times New Roman"/>
        </w:rPr>
        <w:t>e</w:t>
      </w:r>
      <w:r>
        <w:rPr>
          <w:rFonts w:eastAsia="Times New Roman"/>
          <w:spacing w:val="15"/>
        </w:rPr>
        <w:t xml:space="preserve"> </w:t>
      </w:r>
      <w:r>
        <w:rPr>
          <w:rFonts w:eastAsia="Times New Roman"/>
          <w:spacing w:val="1"/>
        </w:rPr>
        <w:t>b</w:t>
      </w:r>
      <w:r>
        <w:rPr>
          <w:rFonts w:eastAsia="Times New Roman"/>
        </w:rPr>
        <w:t>asis</w:t>
      </w:r>
      <w:r>
        <w:rPr>
          <w:rFonts w:eastAsia="Times New Roman"/>
          <w:spacing w:val="12"/>
        </w:rPr>
        <w:t xml:space="preserve"> </w:t>
      </w:r>
      <w:r>
        <w:rPr>
          <w:rFonts w:eastAsia="Times New Roman"/>
          <w:spacing w:val="1"/>
        </w:rPr>
        <w:t>o</w:t>
      </w:r>
      <w:r>
        <w:rPr>
          <w:rFonts w:eastAsia="Times New Roman"/>
        </w:rPr>
        <w:t xml:space="preserve">f </w:t>
      </w:r>
      <w:r>
        <w:rPr>
          <w:rFonts w:eastAsia="Times New Roman"/>
          <w:spacing w:val="-2"/>
        </w:rPr>
        <w:t>f</w:t>
      </w:r>
      <w:r>
        <w:rPr>
          <w:rFonts w:eastAsia="Times New Roman"/>
        </w:rPr>
        <w:t>alse</w:t>
      </w:r>
      <w:r>
        <w:rPr>
          <w:rFonts w:eastAsia="Times New Roman"/>
          <w:spacing w:val="-4"/>
        </w:rPr>
        <w:t xml:space="preserve"> </w:t>
      </w:r>
      <w:r>
        <w:rPr>
          <w:rFonts w:eastAsia="Times New Roman"/>
          <w:spacing w:val="2"/>
        </w:rPr>
        <w:t>i</w:t>
      </w:r>
      <w:r>
        <w:rPr>
          <w:rFonts w:eastAsia="Times New Roman"/>
          <w:spacing w:val="1"/>
        </w:rPr>
        <w:t>n</w:t>
      </w:r>
      <w:r>
        <w:rPr>
          <w:rFonts w:eastAsia="Times New Roman"/>
          <w:spacing w:val="-2"/>
        </w:rPr>
        <w:t>f</w:t>
      </w:r>
      <w:r>
        <w:rPr>
          <w:rFonts w:eastAsia="Times New Roman"/>
          <w:spacing w:val="1"/>
        </w:rPr>
        <w:t>o</w:t>
      </w:r>
      <w:r>
        <w:rPr>
          <w:rFonts w:eastAsia="Times New Roman"/>
          <w:spacing w:val="3"/>
        </w:rPr>
        <w:t>r</w:t>
      </w:r>
      <w:r>
        <w:rPr>
          <w:rFonts w:eastAsia="Times New Roman"/>
          <w:spacing w:val="-4"/>
        </w:rPr>
        <w:t>m</w:t>
      </w:r>
      <w:r>
        <w:rPr>
          <w:rFonts w:eastAsia="Times New Roman"/>
        </w:rPr>
        <w:t>ati</w:t>
      </w:r>
      <w:r>
        <w:rPr>
          <w:rFonts w:eastAsia="Times New Roman"/>
          <w:spacing w:val="3"/>
        </w:rPr>
        <w:t>o</w:t>
      </w:r>
      <w:r>
        <w:rPr>
          <w:rFonts w:eastAsia="Times New Roman"/>
          <w:spacing w:val="-1"/>
        </w:rPr>
        <w:t>n</w:t>
      </w:r>
      <w:r>
        <w:rPr>
          <w:rFonts w:eastAsia="Times New Roman"/>
        </w:rPr>
        <w:t>.</w:t>
      </w:r>
    </w:p>
    <w:p w:rsidR="006958EE" w:rsidRDefault="00E44897">
      <w:pPr>
        <w:spacing w:line="220" w:lineRule="exact"/>
        <w:ind w:left="208" w:right="1062"/>
        <w:jc w:val="both"/>
        <w:rPr>
          <w:rFonts w:ascii="Microsoft JhengHei Light" w:eastAsia="Microsoft JhengHei Light" w:hAnsi="Microsoft JhengHei Light" w:cs="Microsoft JhengHei Light"/>
          <w:lang w:eastAsia="zh-CN"/>
        </w:rPr>
      </w:pPr>
      <w:r>
        <w:rPr>
          <w:rFonts w:ascii="Microsoft JhengHei Light" w:eastAsia="Microsoft JhengHei Light" w:hAnsi="Microsoft JhengHei Light" w:cs="Microsoft JhengHei Light"/>
          <w:spacing w:val="2"/>
          <w:w w:val="99"/>
          <w:position w:val="-2"/>
          <w:lang w:eastAsia="zh-CN"/>
        </w:rPr>
        <w:t>我</w:t>
      </w:r>
      <w:r>
        <w:rPr>
          <w:rFonts w:ascii="Microsoft JhengHei Light" w:eastAsia="Microsoft JhengHei Light" w:hAnsi="Microsoft JhengHei Light" w:cs="Microsoft JhengHei Light"/>
          <w:w w:val="99"/>
          <w:position w:val="-2"/>
          <w:lang w:eastAsia="zh-CN"/>
        </w:rPr>
        <w:t>知道</w:t>
      </w:r>
      <w:r>
        <w:rPr>
          <w:rFonts w:ascii="Microsoft JhengHei Light" w:eastAsia="Microsoft JhengHei Light" w:hAnsi="Microsoft JhengHei Light" w:cs="Microsoft JhengHei Light"/>
          <w:spacing w:val="3"/>
          <w:w w:val="99"/>
          <w:position w:val="-2"/>
          <w:lang w:eastAsia="zh-CN"/>
        </w:rPr>
        <w:t>，</w:t>
      </w:r>
      <w:r>
        <w:rPr>
          <w:rFonts w:ascii="Microsoft JhengHei Light" w:eastAsia="Microsoft JhengHei Light" w:hAnsi="Microsoft JhengHei Light" w:cs="Microsoft JhengHei Light"/>
          <w:w w:val="99"/>
          <w:position w:val="-2"/>
          <w:lang w:eastAsia="zh-CN"/>
        </w:rPr>
        <w:t>如查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position w:val="-2"/>
          <w:lang w:eastAsia="zh-CN"/>
        </w:rPr>
        <w:t>明</w:t>
      </w:r>
      <w:r>
        <w:rPr>
          <w:rFonts w:ascii="Microsoft JhengHei Light" w:eastAsia="Microsoft JhengHei Light" w:hAnsi="Microsoft JhengHei Light" w:cs="Microsoft JhengHei Light"/>
          <w:w w:val="99"/>
          <w:position w:val="-2"/>
          <w:lang w:eastAsia="zh-CN"/>
        </w:rPr>
        <w:t>发给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position w:val="-2"/>
          <w:lang w:eastAsia="zh-CN"/>
        </w:rPr>
        <w:t>我</w:t>
      </w:r>
      <w:r>
        <w:rPr>
          <w:rFonts w:ascii="Microsoft JhengHei Light" w:eastAsia="Microsoft JhengHei Light" w:hAnsi="Microsoft JhengHei Light" w:cs="Microsoft JhengHei Light"/>
          <w:w w:val="99"/>
          <w:position w:val="-2"/>
          <w:lang w:eastAsia="zh-CN"/>
        </w:rPr>
        <w:t>的签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position w:val="-2"/>
          <w:lang w:eastAsia="zh-CN"/>
        </w:rPr>
        <w:t>证</w:t>
      </w:r>
      <w:r>
        <w:rPr>
          <w:rFonts w:ascii="Microsoft JhengHei Light" w:eastAsia="Microsoft JhengHei Light" w:hAnsi="Microsoft JhengHei Light" w:cs="Microsoft JhengHei Light"/>
          <w:w w:val="99"/>
          <w:position w:val="-2"/>
          <w:lang w:eastAsia="zh-CN"/>
        </w:rPr>
        <w:t>是基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position w:val="-2"/>
          <w:lang w:eastAsia="zh-CN"/>
        </w:rPr>
        <w:t>于</w:t>
      </w:r>
      <w:r>
        <w:rPr>
          <w:rFonts w:ascii="Microsoft JhengHei Light" w:eastAsia="Microsoft JhengHei Light" w:hAnsi="Microsoft JhengHei Light" w:cs="Microsoft JhengHei Light"/>
          <w:w w:val="99"/>
          <w:position w:val="-2"/>
          <w:lang w:eastAsia="zh-CN"/>
        </w:rPr>
        <w:t>虚假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position w:val="-2"/>
          <w:lang w:eastAsia="zh-CN"/>
        </w:rPr>
        <w:t>信</w:t>
      </w:r>
      <w:r>
        <w:rPr>
          <w:rFonts w:ascii="Microsoft JhengHei Light" w:eastAsia="Microsoft JhengHei Light" w:hAnsi="Microsoft JhengHei Light" w:cs="Microsoft JhengHei Light"/>
          <w:w w:val="99"/>
          <w:position w:val="-2"/>
          <w:lang w:eastAsia="zh-CN"/>
        </w:rPr>
        <w:t>息，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position w:val="-2"/>
          <w:lang w:eastAsia="zh-CN"/>
        </w:rPr>
        <w:t>以</w:t>
      </w:r>
      <w:r>
        <w:rPr>
          <w:rFonts w:ascii="Microsoft JhengHei Light" w:eastAsia="Microsoft JhengHei Light" w:hAnsi="Microsoft JhengHei Light" w:cs="Microsoft JhengHei Light"/>
          <w:w w:val="99"/>
          <w:position w:val="-2"/>
          <w:lang w:eastAsia="zh-CN"/>
        </w:rPr>
        <w:t>色列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position w:val="-2"/>
          <w:lang w:eastAsia="zh-CN"/>
        </w:rPr>
        <w:t>内</w:t>
      </w:r>
      <w:r>
        <w:rPr>
          <w:rFonts w:ascii="Microsoft JhengHei Light" w:eastAsia="Microsoft JhengHei Light" w:hAnsi="Microsoft JhengHei Light" w:cs="Microsoft JhengHei Light"/>
          <w:w w:val="99"/>
          <w:position w:val="-2"/>
          <w:lang w:eastAsia="zh-CN"/>
        </w:rPr>
        <w:t>务部</w:t>
      </w:r>
      <w:r>
        <w:rPr>
          <w:rFonts w:ascii="Microsoft JhengHei Light" w:eastAsia="Microsoft JhengHei Light" w:hAnsi="Microsoft JhengHei Light" w:cs="Microsoft JhengHei Light"/>
          <w:spacing w:val="5"/>
          <w:w w:val="99"/>
          <w:position w:val="-2"/>
          <w:lang w:eastAsia="zh-CN"/>
        </w:rPr>
        <w:t>仍</w:t>
      </w:r>
      <w:r>
        <w:rPr>
          <w:rFonts w:ascii="Microsoft JhengHei Light" w:eastAsia="Microsoft JhengHei Light" w:hAnsi="Microsoft JhengHei Light" w:cs="Microsoft JhengHei Light"/>
          <w:w w:val="99"/>
          <w:position w:val="-2"/>
          <w:lang w:eastAsia="zh-CN"/>
        </w:rPr>
        <w:t>将有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position w:val="-2"/>
          <w:lang w:eastAsia="zh-CN"/>
        </w:rPr>
        <w:t>权</w:t>
      </w:r>
      <w:r>
        <w:rPr>
          <w:rFonts w:ascii="Microsoft JhengHei Light" w:eastAsia="Microsoft JhengHei Light" w:hAnsi="Microsoft JhengHei Light" w:cs="Microsoft JhengHei Light"/>
          <w:w w:val="99"/>
          <w:position w:val="-2"/>
          <w:lang w:eastAsia="zh-CN"/>
        </w:rPr>
        <w:t>拒绝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position w:val="-2"/>
          <w:lang w:eastAsia="zh-CN"/>
        </w:rPr>
        <w:t>我</w:t>
      </w:r>
      <w:r>
        <w:rPr>
          <w:rFonts w:ascii="Microsoft JhengHei Light" w:eastAsia="Microsoft JhengHei Light" w:hAnsi="Microsoft JhengHei Light" w:cs="Microsoft JhengHei Light"/>
          <w:w w:val="99"/>
          <w:position w:val="-2"/>
          <w:lang w:eastAsia="zh-CN"/>
        </w:rPr>
        <w:t>进入</w:t>
      </w:r>
      <w:r>
        <w:rPr>
          <w:rFonts w:ascii="Microsoft JhengHei Light" w:eastAsia="Microsoft JhengHei Light" w:hAnsi="Microsoft JhengHei Light" w:cs="Microsoft JhengHei Light"/>
          <w:spacing w:val="3"/>
          <w:w w:val="99"/>
          <w:position w:val="-2"/>
          <w:lang w:eastAsia="zh-CN"/>
        </w:rPr>
        <w:t>以</w:t>
      </w:r>
      <w:r>
        <w:rPr>
          <w:rFonts w:ascii="Microsoft JhengHei Light" w:eastAsia="Microsoft JhengHei Light" w:hAnsi="Microsoft JhengHei Light" w:cs="Microsoft JhengHei Light"/>
          <w:w w:val="99"/>
          <w:position w:val="-2"/>
          <w:lang w:eastAsia="zh-CN"/>
        </w:rPr>
        <w:t>色列</w:t>
      </w:r>
      <w:r>
        <w:rPr>
          <w:rFonts w:ascii="Microsoft JhengHei Light" w:eastAsia="Microsoft JhengHei Light" w:hAnsi="Microsoft JhengHei Light" w:cs="Microsoft JhengHei Light"/>
          <w:spacing w:val="2"/>
          <w:w w:val="99"/>
          <w:position w:val="-2"/>
          <w:lang w:eastAsia="zh-CN"/>
        </w:rPr>
        <w:t>国</w:t>
      </w:r>
      <w:r>
        <w:rPr>
          <w:rFonts w:ascii="Microsoft JhengHei Light" w:eastAsia="Microsoft JhengHei Light" w:hAnsi="Microsoft JhengHei Light" w:cs="Microsoft JhengHei Light"/>
          <w:w w:val="99"/>
          <w:position w:val="-2"/>
          <w:lang w:eastAsia="zh-CN"/>
        </w:rPr>
        <w:t>领土。</w:t>
      </w:r>
    </w:p>
    <w:p w:rsidR="006958EE" w:rsidRDefault="006958EE">
      <w:pPr>
        <w:spacing w:before="9" w:line="220" w:lineRule="exact"/>
        <w:rPr>
          <w:sz w:val="22"/>
          <w:szCs w:val="22"/>
          <w:lang w:eastAsia="zh-CN"/>
        </w:rPr>
        <w:sectPr w:rsidR="006958EE">
          <w:type w:val="continuous"/>
          <w:pgSz w:w="12240" w:h="15840"/>
          <w:pgMar w:top="260" w:right="820" w:bottom="280" w:left="1520" w:header="720" w:footer="720" w:gutter="0"/>
          <w:cols w:space="720"/>
        </w:sectPr>
      </w:pPr>
    </w:p>
    <w:p w:rsidR="004B2FAC" w:rsidRDefault="00E44897" w:rsidP="004B2FAC">
      <w:pPr>
        <w:spacing w:before="33"/>
        <w:rPr>
          <w:rFonts w:eastAsiaTheme="minorEastAsia"/>
          <w:spacing w:val="2"/>
          <w:lang w:eastAsia="zh-CN"/>
        </w:rPr>
      </w:pPr>
      <w:r>
        <w:rPr>
          <w:lang w:eastAsia="zh-CN"/>
        </w:rPr>
        <w:lastRenderedPageBreak/>
        <w:br w:type="column"/>
      </w:r>
    </w:p>
    <w:p w:rsidR="004B2FAC" w:rsidRDefault="004B2FAC" w:rsidP="004B2FAC">
      <w:pPr>
        <w:spacing w:before="33"/>
        <w:rPr>
          <w:rFonts w:eastAsiaTheme="minorEastAsia"/>
          <w:spacing w:val="2"/>
          <w:lang w:eastAsia="zh-CN"/>
        </w:rPr>
      </w:pPr>
    </w:p>
    <w:p w:rsidR="004B2FAC" w:rsidRDefault="004B2FAC" w:rsidP="004B2FAC">
      <w:pPr>
        <w:spacing w:line="220" w:lineRule="exact"/>
        <w:ind w:right="-50"/>
        <w:rPr>
          <w:lang w:eastAsia="zh-CN"/>
        </w:rPr>
      </w:pPr>
    </w:p>
    <w:p w:rsidR="003A6E8D" w:rsidRDefault="00E44897">
      <w:pPr>
        <w:spacing w:before="33"/>
        <w:rPr>
          <w:lang w:eastAsia="zh-CN"/>
        </w:rPr>
      </w:pPr>
      <w:r>
        <w:rPr>
          <w:lang w:eastAsia="zh-CN"/>
        </w:rPr>
        <w:br w:type="column"/>
      </w:r>
    </w:p>
    <w:p w:rsidR="006958EE" w:rsidRPr="00EF4FAA" w:rsidRDefault="006958EE" w:rsidP="00EF4FAA">
      <w:pPr>
        <w:spacing w:before="33"/>
        <w:rPr>
          <w:rFonts w:eastAsiaTheme="minorEastAsia"/>
          <w:lang w:eastAsia="zh-CN"/>
        </w:rPr>
        <w:sectPr w:rsidR="006958EE" w:rsidRPr="00EF4FAA">
          <w:type w:val="continuous"/>
          <w:pgSz w:w="12240" w:h="15840"/>
          <w:pgMar w:top="260" w:right="820" w:bottom="280" w:left="1520" w:header="720" w:footer="720" w:gutter="0"/>
          <w:cols w:num="3" w:space="720" w:equalWidth="0">
            <w:col w:w="2125" w:space="2995"/>
            <w:col w:w="404" w:space="2191"/>
            <w:col w:w="2185"/>
          </w:cols>
        </w:sectPr>
      </w:pPr>
    </w:p>
    <w:p w:rsidR="004B2FAC" w:rsidRDefault="004B2FAC" w:rsidP="00EF4FAA">
      <w:pPr>
        <w:spacing w:before="12" w:line="280" w:lineRule="exact"/>
        <w:rPr>
          <w:rFonts w:eastAsiaTheme="minorEastAsia"/>
          <w:spacing w:val="2"/>
          <w:lang w:eastAsia="zh-CN"/>
        </w:rPr>
      </w:pPr>
      <w:r>
        <w:rPr>
          <w:rFonts w:eastAsiaTheme="minorEastAsia" w:hint="eastAsia"/>
          <w:spacing w:val="2"/>
          <w:lang w:eastAsia="zh-CN"/>
        </w:rPr>
        <w:lastRenderedPageBreak/>
        <w:t xml:space="preserve">                                                                                    </w:t>
      </w:r>
    </w:p>
    <w:p w:rsidR="00EF4FAA" w:rsidRPr="00EF4FAA" w:rsidRDefault="004B2FAC" w:rsidP="00EF4FAA">
      <w:pPr>
        <w:spacing w:before="33"/>
        <w:ind w:right="-46"/>
        <w:rPr>
          <w:rFonts w:eastAsia="Times New Roman"/>
          <w:spacing w:val="-2"/>
          <w:lang w:eastAsia="zh-CN"/>
        </w:rPr>
      </w:pPr>
      <w:r>
        <w:rPr>
          <w:rFonts w:eastAsiaTheme="minorEastAsia" w:hint="eastAsia"/>
          <w:spacing w:val="2"/>
          <w:lang w:eastAsia="zh-CN"/>
        </w:rPr>
        <w:t xml:space="preserve"> </w:t>
      </w:r>
    </w:p>
    <w:p w:rsidR="00EF4FAA" w:rsidRDefault="00EF4FAA" w:rsidP="00EF4FAA">
      <w:pPr>
        <w:spacing w:before="33"/>
        <w:ind w:right="-46"/>
      </w:pPr>
      <w:r>
        <w:rPr>
          <w:rFonts w:eastAsia="Times New Roman"/>
          <w:spacing w:val="-2"/>
        </w:rPr>
        <w:t>A</w:t>
      </w:r>
      <w:r w:rsidRPr="00EF4FAA">
        <w:rPr>
          <w:rFonts w:eastAsia="Times New Roman"/>
          <w:spacing w:val="-2"/>
        </w:rPr>
        <w:t>pplicant’s signature</w:t>
      </w:r>
      <w:r w:rsidRPr="00EF4FAA">
        <w:rPr>
          <w:rFonts w:eastAsiaTheme="minorEastAsia" w:hint="eastAsia"/>
          <w:spacing w:val="2"/>
          <w:lang w:eastAsia="zh-CN"/>
        </w:rPr>
        <w:t xml:space="preserve"> </w:t>
      </w:r>
      <w:r>
        <w:rPr>
          <w:rFonts w:eastAsiaTheme="minorEastAsia" w:hint="eastAsia"/>
          <w:spacing w:val="2"/>
          <w:lang w:eastAsia="zh-CN"/>
        </w:rPr>
        <w:t xml:space="preserve">                                   Date                                                     Place</w:t>
      </w:r>
    </w:p>
    <w:p w:rsidR="00EF4FAA" w:rsidRPr="00EF4FAA" w:rsidRDefault="00EF4FAA" w:rsidP="00EF4FAA">
      <w:pPr>
        <w:rPr>
          <w:rFonts w:ascii="Microsoft JhengHei Light" w:eastAsiaTheme="minorEastAsia" w:hAnsi="Microsoft JhengHei Light" w:cs="Microsoft JhengHei Light" w:hint="eastAsia"/>
          <w:spacing w:val="2"/>
          <w:lang w:eastAsia="zh-CN"/>
        </w:rPr>
      </w:pPr>
      <w:r w:rsidRPr="00D84B33">
        <w:rPr>
          <w:rFonts w:ascii="Microsoft JhengHei Light" w:eastAsiaTheme="minorEastAsia" w:hAnsi="Microsoft JhengHei Light" w:cs="Microsoft JhengHei Light"/>
          <w:spacing w:val="2"/>
          <w:lang w:eastAsia="zh-CN"/>
        </w:rPr>
        <w:t>申请人签名</w:t>
      </w:r>
      <w:r>
        <w:rPr>
          <w:rFonts w:ascii="Microsoft JhengHei Light" w:eastAsiaTheme="minorEastAsia" w:hAnsi="Microsoft JhengHei Light" w:cs="Microsoft JhengHei Light" w:hint="eastAsia"/>
          <w:spacing w:val="2"/>
          <w:lang w:eastAsia="zh-CN"/>
        </w:rPr>
        <w:t xml:space="preserve">:   </w:t>
      </w:r>
      <w:r w:rsidRPr="00D84B33">
        <w:rPr>
          <w:rFonts w:ascii="Microsoft JhengHei Light" w:eastAsiaTheme="minorEastAsia" w:hAnsi="Microsoft JhengHei Light" w:cs="Microsoft JhengHei Light" w:hint="eastAsia"/>
          <w:spacing w:val="2"/>
          <w:lang w:eastAsia="zh-CN"/>
        </w:rPr>
        <w:t>__________</w:t>
      </w:r>
      <w:r>
        <w:rPr>
          <w:rFonts w:ascii="Microsoft JhengHei Light" w:eastAsiaTheme="minorEastAsia" w:hAnsi="Microsoft JhengHei Light" w:cs="Microsoft JhengHei Light" w:hint="eastAsia"/>
          <w:spacing w:val="2"/>
          <w:lang w:eastAsia="zh-CN"/>
        </w:rPr>
        <w:t xml:space="preserve">                         </w:t>
      </w:r>
      <w:r w:rsidRPr="00EF4FAA">
        <w:rPr>
          <w:rFonts w:ascii="Microsoft JhengHei Light" w:eastAsiaTheme="minorEastAsia" w:hAnsi="Microsoft JhengHei Light" w:cs="Microsoft JhengHei Light" w:hint="eastAsia"/>
          <w:spacing w:val="2"/>
          <w:lang w:eastAsia="zh-CN"/>
        </w:rPr>
        <w:t>日期</w:t>
      </w:r>
      <w:r>
        <w:rPr>
          <w:rFonts w:ascii="Microsoft JhengHei Light" w:eastAsiaTheme="minorEastAsia" w:hAnsi="Microsoft JhengHei Light" w:cs="Microsoft JhengHei Light" w:hint="eastAsia"/>
          <w:spacing w:val="2"/>
          <w:lang w:eastAsia="zh-CN"/>
        </w:rPr>
        <w:t>:</w:t>
      </w:r>
      <w:r w:rsidRPr="00EF4FAA">
        <w:rPr>
          <w:rFonts w:ascii="Microsoft JhengHei Light" w:eastAsiaTheme="minorEastAsia" w:hAnsi="Microsoft JhengHei Light" w:cs="Microsoft JhengHei Light" w:hint="eastAsia"/>
          <w:spacing w:val="2"/>
          <w:lang w:eastAsia="zh-CN"/>
        </w:rPr>
        <w:t xml:space="preserve">  </w:t>
      </w:r>
      <w:r>
        <w:rPr>
          <w:rFonts w:ascii="Microsoft JhengHei Light" w:eastAsiaTheme="minorEastAsia" w:hAnsi="Microsoft JhengHei Light" w:cs="Microsoft JhengHei Light" w:hint="eastAsia"/>
          <w:spacing w:val="2"/>
          <w:lang w:eastAsia="zh-CN"/>
        </w:rPr>
        <w:t xml:space="preserve"> </w:t>
      </w:r>
      <w:r w:rsidRPr="00D84B33">
        <w:rPr>
          <w:rFonts w:ascii="Microsoft JhengHei Light" w:eastAsiaTheme="minorEastAsia" w:hAnsi="Microsoft JhengHei Light" w:cs="Microsoft JhengHei Light" w:hint="eastAsia"/>
          <w:spacing w:val="2"/>
          <w:lang w:eastAsia="zh-CN"/>
        </w:rPr>
        <w:t>_________</w:t>
      </w:r>
      <w:r>
        <w:rPr>
          <w:rFonts w:ascii="Microsoft JhengHei Light" w:eastAsiaTheme="minorEastAsia" w:hAnsi="Microsoft JhengHei Light" w:cs="Microsoft JhengHei Light" w:hint="eastAsia"/>
          <w:spacing w:val="2"/>
          <w:lang w:eastAsia="zh-CN"/>
        </w:rPr>
        <w:t xml:space="preserve">                               </w:t>
      </w:r>
      <w:proofErr w:type="spellStart"/>
      <w:r>
        <w:rPr>
          <w:rFonts w:ascii="Microsoft JhengHei Light" w:eastAsia="Microsoft JhengHei Light" w:hAnsi="Microsoft JhengHei Light" w:cs="Microsoft JhengHei Light"/>
          <w:spacing w:val="2"/>
          <w:position w:val="-2"/>
        </w:rPr>
        <w:t>地点</w:t>
      </w:r>
      <w:proofErr w:type="spellEnd"/>
      <w:r>
        <w:rPr>
          <w:rFonts w:ascii="Microsoft JhengHei Light" w:eastAsiaTheme="minorEastAsia" w:hAnsi="Microsoft JhengHei Light" w:cs="Microsoft JhengHei Light" w:hint="eastAsia"/>
          <w:spacing w:val="2"/>
          <w:position w:val="-2"/>
          <w:lang w:eastAsia="zh-CN"/>
        </w:rPr>
        <w:t xml:space="preserve">: </w:t>
      </w:r>
      <w:r w:rsidRPr="00D84B33">
        <w:rPr>
          <w:rFonts w:ascii="Microsoft JhengHei Light" w:eastAsiaTheme="minorEastAsia" w:hAnsi="Microsoft JhengHei Light" w:cs="Microsoft JhengHei Light" w:hint="eastAsia"/>
          <w:spacing w:val="2"/>
          <w:lang w:eastAsia="zh-CN"/>
        </w:rPr>
        <w:t>__________</w:t>
      </w:r>
      <w:r>
        <w:rPr>
          <w:rFonts w:ascii="Microsoft JhengHei Light" w:eastAsiaTheme="minorEastAsia" w:hAnsi="Microsoft JhengHei Light" w:cs="Microsoft JhengHei Light" w:hint="eastAsia"/>
          <w:spacing w:val="2"/>
          <w:lang w:eastAsia="zh-CN"/>
        </w:rPr>
        <w:t xml:space="preserve">                            </w:t>
      </w:r>
    </w:p>
    <w:p w:rsidR="004B2FAC" w:rsidRPr="00D84B33" w:rsidRDefault="004B2FAC" w:rsidP="00EF4FAA">
      <w:pPr>
        <w:rPr>
          <w:rFonts w:ascii="Microsoft JhengHei Light" w:eastAsiaTheme="minorEastAsia" w:hAnsi="Microsoft JhengHei Light" w:cs="Microsoft JhengHei Light" w:hint="eastAsia"/>
          <w:spacing w:val="2"/>
          <w:lang w:eastAsia="zh-CN"/>
        </w:rPr>
      </w:pPr>
      <w:r>
        <w:rPr>
          <w:rFonts w:eastAsiaTheme="minorEastAsia" w:hint="eastAsia"/>
          <w:spacing w:val="2"/>
          <w:lang w:eastAsia="zh-CN"/>
        </w:rPr>
        <w:t xml:space="preserve">                                                                                   </w:t>
      </w:r>
    </w:p>
    <w:p w:rsidR="006958EE" w:rsidRDefault="006958EE" w:rsidP="004B2FAC">
      <w:pPr>
        <w:spacing w:before="12" w:line="280" w:lineRule="exact"/>
        <w:rPr>
          <w:sz w:val="28"/>
          <w:szCs w:val="28"/>
          <w:lang w:eastAsia="zh-CN"/>
        </w:rPr>
      </w:pPr>
    </w:p>
    <w:sectPr w:rsidR="006958EE" w:rsidSect="00D84B33">
      <w:type w:val="continuous"/>
      <w:pgSz w:w="12240" w:h="15840"/>
      <w:pgMar w:top="260" w:right="820" w:bottom="280" w:left="1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 Ligh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32267"/>
    <w:multiLevelType w:val="multilevel"/>
    <w:tmpl w:val="0B36729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6958EE"/>
    <w:rsid w:val="00145C59"/>
    <w:rsid w:val="001B13B4"/>
    <w:rsid w:val="001F4B28"/>
    <w:rsid w:val="00293A00"/>
    <w:rsid w:val="003A6E8D"/>
    <w:rsid w:val="003E053A"/>
    <w:rsid w:val="0040468C"/>
    <w:rsid w:val="00412C84"/>
    <w:rsid w:val="004B2FAC"/>
    <w:rsid w:val="005464D0"/>
    <w:rsid w:val="00672FC2"/>
    <w:rsid w:val="006958EE"/>
    <w:rsid w:val="006F536E"/>
    <w:rsid w:val="0070105D"/>
    <w:rsid w:val="00710A53"/>
    <w:rsid w:val="007F30AA"/>
    <w:rsid w:val="0081737F"/>
    <w:rsid w:val="008816CE"/>
    <w:rsid w:val="00940878"/>
    <w:rsid w:val="00A66044"/>
    <w:rsid w:val="00A80C36"/>
    <w:rsid w:val="00AA656C"/>
    <w:rsid w:val="00BA1F7B"/>
    <w:rsid w:val="00C3331E"/>
    <w:rsid w:val="00D5410A"/>
    <w:rsid w:val="00D84B33"/>
    <w:rsid w:val="00DD79FE"/>
    <w:rsid w:val="00DF7DB3"/>
    <w:rsid w:val="00E25882"/>
    <w:rsid w:val="00E44897"/>
    <w:rsid w:val="00E85870"/>
    <w:rsid w:val="00EB5D1A"/>
    <w:rsid w:val="00EF4FAA"/>
    <w:rsid w:val="00F7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table" w:styleId="TableGrid">
    <w:name w:val="Table Grid"/>
    <w:basedOn w:val="TableNormal"/>
    <w:uiPriority w:val="59"/>
    <w:rsid w:val="008173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10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A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table" w:styleId="TableGrid">
    <w:name w:val="Table Grid"/>
    <w:basedOn w:val="TableNormal"/>
    <w:uiPriority w:val="59"/>
    <w:rsid w:val="008173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10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A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E11FA-2B9D-4903-B767-AF2B7CAB5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Mfa.gov.il</Company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 Assistant1 - Embassy Of Israel In Beijing</dc:creator>
  <cp:lastModifiedBy>Mfa.gov.il</cp:lastModifiedBy>
  <cp:revision>2</cp:revision>
  <cp:lastPrinted>2018-06-14T02:18:00Z</cp:lastPrinted>
  <dcterms:created xsi:type="dcterms:W3CDTF">2018-06-14T02:22:00Z</dcterms:created>
  <dcterms:modified xsi:type="dcterms:W3CDTF">2018-06-14T02:22:00Z</dcterms:modified>
</cp:coreProperties>
</file>